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FBF" w:rsidRPr="00B738B4" w:rsidRDefault="00842FBF" w:rsidP="00547BFC">
      <w:pPr>
        <w:jc w:val="center"/>
      </w:pPr>
      <w:r w:rsidRPr="00B738B4">
        <w:t>МИНОБРНАУКИ РОССИИ</w:t>
      </w:r>
    </w:p>
    <w:p w:rsidR="00842FBF" w:rsidRPr="00B738B4" w:rsidRDefault="00842FBF" w:rsidP="00547BFC">
      <w:pPr>
        <w:jc w:val="center"/>
      </w:pPr>
      <w:r w:rsidRPr="00B738B4">
        <w:t xml:space="preserve">Федеральное государственное бюджетное образовательное учреждение высшего образования </w:t>
      </w:r>
    </w:p>
    <w:p w:rsidR="00842FBF" w:rsidRPr="00B738B4" w:rsidRDefault="00842FBF" w:rsidP="00547BFC">
      <w:pPr>
        <w:jc w:val="center"/>
        <w:rPr>
          <w:b/>
        </w:rPr>
      </w:pPr>
      <w:r w:rsidRPr="00B738B4">
        <w:rPr>
          <w:b/>
        </w:rPr>
        <w:t>«Гжельский государственный университет»</w:t>
      </w:r>
    </w:p>
    <w:p w:rsidR="00842FBF" w:rsidRPr="00B738B4" w:rsidRDefault="00842FBF" w:rsidP="00547BFC">
      <w:pPr>
        <w:jc w:val="center"/>
      </w:pPr>
      <w:r w:rsidRPr="00B738B4">
        <w:t>(ГГУ)</w:t>
      </w:r>
    </w:p>
    <w:p w:rsidR="00842FBF" w:rsidRPr="00B738B4" w:rsidRDefault="00842FBF" w:rsidP="00547BFC"/>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B738B4" w:rsidRDefault="00842FBF" w:rsidP="000633C7">
      <w:pPr>
        <w:pStyle w:val="Style15"/>
        <w:tabs>
          <w:tab w:val="left" w:leader="underscore" w:pos="9760"/>
        </w:tabs>
        <w:spacing w:line="360" w:lineRule="auto"/>
        <w:jc w:val="center"/>
        <w:rPr>
          <w:rStyle w:val="FontStyle53"/>
          <w:b w:val="0"/>
          <w:bCs/>
          <w:i/>
          <w:sz w:val="24"/>
        </w:rPr>
      </w:pPr>
      <w:r w:rsidRPr="00B738B4">
        <w:rPr>
          <w:rStyle w:val="FontStyle53"/>
          <w:b w:val="0"/>
          <w:bCs/>
          <w:i/>
          <w:sz w:val="24"/>
        </w:rPr>
        <w:t>Кафедра изобразительного искусства и народной художественной культуры</w:t>
      </w:r>
    </w:p>
    <w:p w:rsidR="00842FBF" w:rsidRPr="00B738B4" w:rsidRDefault="00842FBF" w:rsidP="000633C7">
      <w:pPr>
        <w:pStyle w:val="Style15"/>
        <w:tabs>
          <w:tab w:val="left" w:leader="underscore" w:pos="9760"/>
        </w:tabs>
        <w:jc w:val="center"/>
        <w:rPr>
          <w:rStyle w:val="FontStyle53"/>
          <w:bCs/>
          <w:i/>
          <w:sz w:val="24"/>
        </w:rPr>
      </w:pPr>
    </w:p>
    <w:p w:rsidR="00842FBF" w:rsidRPr="00B738B4" w:rsidRDefault="00842FBF" w:rsidP="000633C7">
      <w:pPr>
        <w:tabs>
          <w:tab w:val="left" w:pos="680"/>
          <w:tab w:val="left" w:pos="851"/>
          <w:tab w:val="left" w:pos="6240"/>
        </w:tabs>
        <w:rPr>
          <w:noProof/>
        </w:rPr>
      </w:pPr>
      <w:r w:rsidRPr="00B738B4">
        <w:rPr>
          <w:noProof/>
        </w:rPr>
        <w:tab/>
      </w:r>
    </w:p>
    <w:p w:rsidR="00842FBF" w:rsidRPr="00B738B4" w:rsidRDefault="00842FBF" w:rsidP="00547BFC">
      <w:pPr>
        <w:tabs>
          <w:tab w:val="left" w:pos="680"/>
          <w:tab w:val="left" w:pos="851"/>
          <w:tab w:val="left" w:pos="6240"/>
        </w:tabs>
        <w:rPr>
          <w:noProof/>
        </w:rPr>
      </w:pPr>
    </w:p>
    <w:p w:rsidR="00842FBF" w:rsidRPr="00B738B4" w:rsidRDefault="00842FBF" w:rsidP="00547BFC">
      <w:pPr>
        <w:tabs>
          <w:tab w:val="left" w:pos="680"/>
          <w:tab w:val="left" w:pos="851"/>
          <w:tab w:val="left" w:pos="6240"/>
        </w:tabs>
      </w:pPr>
    </w:p>
    <w:p w:rsidR="00842FBF" w:rsidRPr="00B738B4" w:rsidRDefault="00842FBF" w:rsidP="00547BFC">
      <w:pPr>
        <w:pStyle w:val="Style11"/>
        <w:widowControl/>
        <w:rPr>
          <w:bCs/>
          <w:u w:val="single"/>
        </w:rPr>
      </w:pPr>
      <w:r w:rsidRPr="00B738B4">
        <w:rPr>
          <w:bCs/>
          <w:u w:val="single"/>
        </w:rPr>
        <w:t>Рабочая программа дисциплины</w:t>
      </w:r>
    </w:p>
    <w:p w:rsidR="00842FBF" w:rsidRPr="00892E8A" w:rsidRDefault="00842FBF" w:rsidP="00547BFC">
      <w:pPr>
        <w:tabs>
          <w:tab w:val="left" w:pos="680"/>
          <w:tab w:val="left" w:pos="851"/>
        </w:tabs>
        <w:jc w:val="center"/>
      </w:pPr>
    </w:p>
    <w:p w:rsidR="00842FBF" w:rsidRPr="00CD6B2F" w:rsidRDefault="00842FBF" w:rsidP="00547BFC">
      <w:pPr>
        <w:tabs>
          <w:tab w:val="left" w:pos="680"/>
          <w:tab w:val="left" w:pos="851"/>
        </w:tabs>
        <w:jc w:val="center"/>
        <w:rPr>
          <w:b/>
        </w:rPr>
      </w:pPr>
      <w:r w:rsidRPr="00CD6B2F">
        <w:rPr>
          <w:b/>
        </w:rPr>
        <w:t>История современного искусства</w:t>
      </w:r>
    </w:p>
    <w:p w:rsidR="00842FBF" w:rsidRPr="00892E8A" w:rsidRDefault="00842FBF" w:rsidP="00547BFC">
      <w:pPr>
        <w:tabs>
          <w:tab w:val="left" w:pos="680"/>
          <w:tab w:val="left" w:pos="851"/>
        </w:tabs>
        <w:jc w:val="center"/>
      </w:pPr>
    </w:p>
    <w:p w:rsidR="00842FBF" w:rsidRPr="00892E8A" w:rsidRDefault="00842FBF" w:rsidP="00547BFC">
      <w:pPr>
        <w:pStyle w:val="Style15"/>
        <w:tabs>
          <w:tab w:val="left" w:leader="underscore" w:pos="9856"/>
        </w:tabs>
        <w:ind w:firstLine="720"/>
        <w:rPr>
          <w:rStyle w:val="FontStyle53"/>
          <w:b w:val="0"/>
          <w:bCs/>
          <w:sz w:val="24"/>
        </w:rPr>
      </w:pPr>
    </w:p>
    <w:p w:rsidR="00842FBF" w:rsidRPr="00892E8A" w:rsidRDefault="00842FBF" w:rsidP="00547BFC">
      <w:pPr>
        <w:pStyle w:val="Style15"/>
        <w:tabs>
          <w:tab w:val="left" w:leader="underscore" w:pos="9856"/>
        </w:tabs>
        <w:ind w:firstLine="720"/>
        <w:jc w:val="center"/>
        <w:rPr>
          <w:rStyle w:val="FontStyle53"/>
          <w:b w:val="0"/>
          <w:bCs/>
          <w:sz w:val="24"/>
        </w:rPr>
      </w:pPr>
    </w:p>
    <w:tbl>
      <w:tblPr>
        <w:tblW w:w="9889" w:type="dxa"/>
        <w:tblLook w:val="00A0" w:firstRow="1" w:lastRow="0" w:firstColumn="1" w:lastColumn="0" w:noHBand="0" w:noVBand="0"/>
      </w:tblPr>
      <w:tblGrid>
        <w:gridCol w:w="3646"/>
        <w:gridCol w:w="6243"/>
      </w:tblGrid>
      <w:tr w:rsidR="00842FBF" w:rsidRPr="00892E8A" w:rsidTr="006C51A9">
        <w:trPr>
          <w:trHeight w:val="409"/>
        </w:trPr>
        <w:tc>
          <w:tcPr>
            <w:tcW w:w="3646" w:type="dxa"/>
          </w:tcPr>
          <w:p w:rsidR="00842FBF" w:rsidRPr="00892E8A" w:rsidRDefault="00842FBF" w:rsidP="006C51A9">
            <w:pPr>
              <w:pStyle w:val="Style15"/>
              <w:tabs>
                <w:tab w:val="left" w:leader="underscore" w:pos="9524"/>
              </w:tabs>
              <w:jc w:val="left"/>
              <w:rPr>
                <w:rStyle w:val="FontStyle53"/>
                <w:b w:val="0"/>
                <w:bCs/>
                <w:sz w:val="24"/>
              </w:rPr>
            </w:pPr>
            <w:r w:rsidRPr="00892E8A">
              <w:rPr>
                <w:rStyle w:val="FontStyle53"/>
                <w:b w:val="0"/>
                <w:bCs/>
                <w:i/>
                <w:sz w:val="24"/>
              </w:rPr>
              <w:t>Направление подготовки</w:t>
            </w:r>
          </w:p>
        </w:tc>
        <w:tc>
          <w:tcPr>
            <w:tcW w:w="6243" w:type="dxa"/>
            <w:tcBorders>
              <w:top w:val="nil"/>
              <w:left w:val="nil"/>
              <w:bottom w:val="single" w:sz="4" w:space="0" w:color="auto"/>
              <w:right w:val="nil"/>
            </w:tcBorders>
          </w:tcPr>
          <w:p w:rsidR="00842FBF" w:rsidRPr="00892E8A" w:rsidRDefault="00842FBF" w:rsidP="006C51A9">
            <w:pPr>
              <w:rPr>
                <w:rStyle w:val="FontStyle53"/>
                <w:b w:val="0"/>
                <w:color w:val="000000"/>
                <w:sz w:val="24"/>
              </w:rPr>
            </w:pPr>
            <w:r>
              <w:rPr>
                <w:color w:val="000000"/>
              </w:rPr>
              <w:t>54.05.04 Скульптура</w:t>
            </w:r>
          </w:p>
        </w:tc>
      </w:tr>
      <w:tr w:rsidR="00842FBF" w:rsidRPr="00892E8A" w:rsidTr="006C51A9">
        <w:trPr>
          <w:trHeight w:val="402"/>
        </w:trPr>
        <w:tc>
          <w:tcPr>
            <w:tcW w:w="3646" w:type="dxa"/>
          </w:tcPr>
          <w:p w:rsidR="00842FBF" w:rsidRPr="00250250" w:rsidRDefault="00842FBF" w:rsidP="006C51A9">
            <w:pPr>
              <w:pStyle w:val="Style15"/>
              <w:tabs>
                <w:tab w:val="left" w:leader="underscore" w:pos="9768"/>
              </w:tabs>
              <w:ind w:right="-5211"/>
              <w:jc w:val="left"/>
              <w:rPr>
                <w:rStyle w:val="FontStyle53"/>
                <w:b w:val="0"/>
                <w:bCs/>
                <w:sz w:val="24"/>
              </w:rPr>
            </w:pPr>
            <w:r>
              <w:rPr>
                <w:rStyle w:val="FontStyle53"/>
                <w:b w:val="0"/>
                <w:bCs/>
                <w:i/>
                <w:sz w:val="24"/>
              </w:rPr>
              <w:t>Специализация</w:t>
            </w:r>
          </w:p>
        </w:tc>
        <w:tc>
          <w:tcPr>
            <w:tcW w:w="6243" w:type="dxa"/>
            <w:tcBorders>
              <w:top w:val="single" w:sz="4" w:space="0" w:color="auto"/>
              <w:left w:val="nil"/>
              <w:bottom w:val="single" w:sz="4" w:space="0" w:color="auto"/>
              <w:right w:val="nil"/>
            </w:tcBorders>
          </w:tcPr>
          <w:p w:rsidR="00842FBF" w:rsidRPr="00892E8A" w:rsidRDefault="00842FBF" w:rsidP="006C51A9">
            <w:pPr>
              <w:jc w:val="both"/>
              <w:rPr>
                <w:rStyle w:val="FontStyle53"/>
                <w:b w:val="0"/>
                <w:sz w:val="24"/>
              </w:rPr>
            </w:pPr>
            <w:r w:rsidRPr="00892E8A">
              <w:rPr>
                <w:rStyle w:val="FontStyle53"/>
                <w:b w:val="0"/>
                <w:bCs/>
                <w:sz w:val="24"/>
              </w:rPr>
              <w:t>Художник-</w:t>
            </w:r>
            <w:r>
              <w:rPr>
                <w:rStyle w:val="FontStyle53"/>
                <w:b w:val="0"/>
                <w:bCs/>
                <w:sz w:val="24"/>
              </w:rPr>
              <w:t>скульптор</w:t>
            </w:r>
          </w:p>
        </w:tc>
      </w:tr>
      <w:tr w:rsidR="00842FBF" w:rsidRPr="00892E8A" w:rsidTr="006C51A9">
        <w:tc>
          <w:tcPr>
            <w:tcW w:w="3646" w:type="dxa"/>
          </w:tcPr>
          <w:p w:rsidR="00842FBF" w:rsidRPr="00892E8A" w:rsidRDefault="00842FBF" w:rsidP="006C51A9">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842FBF" w:rsidRPr="00892E8A" w:rsidRDefault="00842FBF" w:rsidP="006C51A9">
            <w:pPr>
              <w:pStyle w:val="Style15"/>
              <w:tabs>
                <w:tab w:val="left" w:leader="underscore" w:pos="9768"/>
              </w:tabs>
              <w:jc w:val="center"/>
              <w:rPr>
                <w:rStyle w:val="FontStyle53"/>
                <w:b w:val="0"/>
                <w:bCs/>
                <w:sz w:val="24"/>
              </w:rPr>
            </w:pPr>
          </w:p>
        </w:tc>
      </w:tr>
      <w:tr w:rsidR="00842FBF" w:rsidRPr="00892E8A" w:rsidTr="006C51A9">
        <w:tc>
          <w:tcPr>
            <w:tcW w:w="3646" w:type="dxa"/>
          </w:tcPr>
          <w:p w:rsidR="00842FBF" w:rsidRPr="00892E8A" w:rsidRDefault="00842FBF" w:rsidP="006C51A9">
            <w:pPr>
              <w:pStyle w:val="Style15"/>
              <w:tabs>
                <w:tab w:val="left" w:leader="underscore" w:pos="9768"/>
              </w:tabs>
              <w:jc w:val="left"/>
              <w:rPr>
                <w:rStyle w:val="FontStyle53"/>
                <w:b w:val="0"/>
                <w:bCs/>
                <w:i/>
                <w:sz w:val="24"/>
              </w:rPr>
            </w:pPr>
          </w:p>
          <w:p w:rsidR="00842FBF" w:rsidRPr="00892E8A" w:rsidRDefault="00842FBF" w:rsidP="006C51A9">
            <w:pPr>
              <w:pStyle w:val="Style15"/>
              <w:tabs>
                <w:tab w:val="left" w:leader="underscore" w:pos="9768"/>
              </w:tabs>
              <w:jc w:val="left"/>
              <w:rPr>
                <w:rStyle w:val="FontStyle53"/>
                <w:b w:val="0"/>
                <w:bCs/>
                <w:i/>
                <w:sz w:val="24"/>
              </w:rPr>
            </w:pPr>
          </w:p>
          <w:p w:rsidR="00842FBF" w:rsidRPr="00892E8A" w:rsidRDefault="00842FBF" w:rsidP="006C51A9">
            <w:pPr>
              <w:pStyle w:val="Style15"/>
              <w:tabs>
                <w:tab w:val="left" w:leader="underscore" w:pos="9768"/>
              </w:tabs>
              <w:jc w:val="left"/>
              <w:rPr>
                <w:rStyle w:val="FontStyle53"/>
                <w:b w:val="0"/>
                <w:bCs/>
                <w:sz w:val="24"/>
              </w:rPr>
            </w:pPr>
            <w:r w:rsidRPr="00892E8A">
              <w:rPr>
                <w:rStyle w:val="FontStyle53"/>
                <w:b w:val="0"/>
                <w:bCs/>
                <w:i/>
                <w:sz w:val="24"/>
              </w:rPr>
              <w:t>Квалификация  выпускника</w:t>
            </w:r>
          </w:p>
        </w:tc>
        <w:tc>
          <w:tcPr>
            <w:tcW w:w="6243" w:type="dxa"/>
            <w:tcBorders>
              <w:top w:val="nil"/>
              <w:left w:val="nil"/>
              <w:bottom w:val="single" w:sz="4" w:space="0" w:color="auto"/>
              <w:right w:val="nil"/>
            </w:tcBorders>
          </w:tcPr>
          <w:p w:rsidR="00842FBF" w:rsidRPr="00892E8A" w:rsidRDefault="00842FBF" w:rsidP="006C51A9">
            <w:pPr>
              <w:pStyle w:val="Style15"/>
              <w:tabs>
                <w:tab w:val="left" w:leader="underscore" w:pos="9768"/>
              </w:tabs>
              <w:rPr>
                <w:rStyle w:val="FontStyle53"/>
                <w:b w:val="0"/>
                <w:bCs/>
                <w:sz w:val="24"/>
              </w:rPr>
            </w:pPr>
          </w:p>
          <w:p w:rsidR="00842FBF" w:rsidRPr="00892E8A" w:rsidRDefault="00842FBF" w:rsidP="006C51A9">
            <w:pPr>
              <w:pStyle w:val="Style15"/>
              <w:tabs>
                <w:tab w:val="left" w:leader="underscore" w:pos="9768"/>
              </w:tabs>
              <w:rPr>
                <w:rStyle w:val="FontStyle53"/>
                <w:b w:val="0"/>
                <w:bCs/>
                <w:sz w:val="24"/>
              </w:rPr>
            </w:pPr>
          </w:p>
          <w:p w:rsidR="00842FBF" w:rsidRPr="00892E8A" w:rsidRDefault="00842FBF" w:rsidP="006C51A9">
            <w:pPr>
              <w:pStyle w:val="Style15"/>
              <w:tabs>
                <w:tab w:val="left" w:leader="underscore" w:pos="9768"/>
              </w:tabs>
              <w:rPr>
                <w:rStyle w:val="FontStyle53"/>
                <w:b w:val="0"/>
                <w:bCs/>
                <w:sz w:val="24"/>
              </w:rPr>
            </w:pPr>
            <w:r>
              <w:rPr>
                <w:rStyle w:val="FontStyle53"/>
                <w:b w:val="0"/>
                <w:bCs/>
                <w:sz w:val="24"/>
              </w:rPr>
              <w:t>специалист</w:t>
            </w:r>
          </w:p>
        </w:tc>
      </w:tr>
    </w:tbl>
    <w:p w:rsidR="00842FBF" w:rsidRPr="00B738B4" w:rsidRDefault="00842FBF" w:rsidP="000633C7">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04AAF">
      <w:pPr>
        <w:pStyle w:val="Style15"/>
        <w:tabs>
          <w:tab w:val="left" w:leader="underscore" w:pos="9768"/>
        </w:tabs>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 w:val="0"/>
          <w:bCs/>
          <w:sz w:val="24"/>
        </w:rPr>
      </w:pPr>
      <w:r w:rsidRPr="00B738B4">
        <w:rPr>
          <w:rStyle w:val="FontStyle53"/>
          <w:b w:val="0"/>
          <w:bCs/>
          <w:sz w:val="24"/>
        </w:rPr>
        <w:t>Пос. Электроизолятор</w:t>
      </w:r>
    </w:p>
    <w:p w:rsidR="00842FBF" w:rsidRPr="00B738B4" w:rsidRDefault="00842FBF" w:rsidP="00277600">
      <w:pPr>
        <w:tabs>
          <w:tab w:val="left" w:pos="680"/>
          <w:tab w:val="left" w:pos="851"/>
        </w:tabs>
        <w:jc w:val="center"/>
        <w:rPr>
          <w:b/>
        </w:rPr>
      </w:pPr>
      <w:bookmarkStart w:id="0" w:name="_GoBack"/>
      <w:bookmarkEnd w:id="0"/>
      <w:r w:rsidRPr="00B738B4">
        <w:br w:type="page"/>
      </w:r>
      <w:r w:rsidRPr="00B738B4">
        <w:lastRenderedPageBreak/>
        <w:t xml:space="preserve">Рабочая программа дисциплины «История современного искусства»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54.05.04 Скульптура</w:t>
      </w:r>
      <w:r w:rsidRPr="00B738B4">
        <w:t>.</w:t>
      </w:r>
    </w:p>
    <w:p w:rsidR="00842FBF" w:rsidRPr="00B738B4" w:rsidRDefault="00842FBF" w:rsidP="006C51A9">
      <w:pPr>
        <w:ind w:firstLine="709"/>
        <w:jc w:val="both"/>
      </w:pPr>
      <w:r w:rsidRPr="00B738B4">
        <w:t>Дисциплина относится к обязательной части Блока 1 «Дисциплины (модули)» учебного плана.</w:t>
      </w:r>
    </w:p>
    <w:p w:rsidR="00842FBF" w:rsidRPr="00B738B4" w:rsidRDefault="00842FBF" w:rsidP="00071E9E">
      <w:pPr>
        <w:ind w:firstLine="709"/>
        <w:jc w:val="both"/>
      </w:pPr>
      <w:r w:rsidRPr="00B738B4">
        <w:t>Практическая подготовка реализуется на основе:</w:t>
      </w:r>
    </w:p>
    <w:p w:rsidR="00842FBF" w:rsidRPr="00B738B4" w:rsidRDefault="00842FBF" w:rsidP="00071E9E">
      <w:pPr>
        <w:ind w:firstLine="709"/>
        <w:jc w:val="both"/>
      </w:pPr>
      <w:r w:rsidRPr="00B738B4">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42FBF" w:rsidRPr="00B738B4" w:rsidRDefault="00842FBF" w:rsidP="006C51A9">
      <w:pPr>
        <w:ind w:firstLine="709"/>
        <w:jc w:val="both"/>
      </w:pPr>
    </w:p>
    <w:p w:rsidR="00842FBF" w:rsidRPr="00B738B4" w:rsidRDefault="00842FBF" w:rsidP="006C51A9">
      <w:pPr>
        <w:ind w:firstLine="709"/>
        <w:jc w:val="both"/>
      </w:pPr>
    </w:p>
    <w:p w:rsidR="00842FBF" w:rsidRPr="00B738B4" w:rsidRDefault="00842FBF" w:rsidP="006C51A9">
      <w:pPr>
        <w:ind w:firstLine="709"/>
        <w:jc w:val="both"/>
      </w:pPr>
    </w:p>
    <w:p w:rsidR="00842FBF" w:rsidRPr="00212C5B" w:rsidRDefault="00842FBF" w:rsidP="0034750C">
      <w:pPr>
        <w:ind w:firstLine="709"/>
        <w:jc w:val="both"/>
      </w:pPr>
      <w:r w:rsidRPr="00212C5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АК-44/05вн).</w:t>
      </w:r>
    </w:p>
    <w:p w:rsidR="00842FBF" w:rsidRPr="00212C5B" w:rsidRDefault="00842FBF" w:rsidP="0034750C">
      <w:pPr>
        <w:ind w:firstLine="709"/>
        <w:jc w:val="both"/>
      </w:pPr>
      <w:r w:rsidRPr="00212C5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2FBF" w:rsidRPr="00B738B4" w:rsidRDefault="00842FBF" w:rsidP="006C51A9">
      <w:pPr>
        <w:ind w:firstLine="709"/>
        <w:jc w:val="both"/>
      </w:pPr>
    </w:p>
    <w:p w:rsidR="00842FBF" w:rsidRPr="00B738B4" w:rsidRDefault="00842FBF" w:rsidP="006C51A9">
      <w:pPr>
        <w:ind w:firstLine="709"/>
        <w:jc w:val="both"/>
      </w:pPr>
    </w:p>
    <w:p w:rsidR="00842FBF" w:rsidRPr="00B738B4" w:rsidRDefault="00842FBF" w:rsidP="006C51A9">
      <w:pPr>
        <w:jc w:val="both"/>
      </w:pPr>
    </w:p>
    <w:p w:rsidR="00842FBF" w:rsidRPr="00B738B4" w:rsidRDefault="00842FBF" w:rsidP="006C51A9"/>
    <w:p w:rsidR="00842FBF" w:rsidRPr="00B738B4" w:rsidRDefault="00842FBF" w:rsidP="006C51A9"/>
    <w:p w:rsidR="00842FBF" w:rsidRPr="00B738B4" w:rsidRDefault="00842FBF" w:rsidP="006C51A9">
      <w:pPr>
        <w:jc w:val="center"/>
      </w:pPr>
    </w:p>
    <w:p w:rsidR="00842FBF" w:rsidRPr="00B738B4" w:rsidRDefault="00842FBF" w:rsidP="00547BFC">
      <w:pPr>
        <w:ind w:firstLine="709"/>
        <w:jc w:val="both"/>
        <w:rPr>
          <w:color w:val="0070C0"/>
        </w:rPr>
      </w:pPr>
    </w:p>
    <w:p w:rsidR="00842FBF" w:rsidRPr="00B738B4" w:rsidRDefault="00842FBF" w:rsidP="00547BFC">
      <w:pPr>
        <w:ind w:firstLine="709"/>
        <w:jc w:val="both"/>
        <w:rPr>
          <w:color w:val="0070C0"/>
        </w:rPr>
      </w:pPr>
    </w:p>
    <w:p w:rsidR="00842FBF" w:rsidRPr="00B738B4" w:rsidRDefault="00842FBF" w:rsidP="00547BFC">
      <w:pPr>
        <w:jc w:val="both"/>
      </w:pPr>
    </w:p>
    <w:p w:rsidR="00842FBF" w:rsidRPr="00B738B4" w:rsidRDefault="00842FBF" w:rsidP="00547BFC">
      <w:pPr>
        <w:jc w:val="both"/>
      </w:pPr>
    </w:p>
    <w:p w:rsidR="00842FBF" w:rsidRPr="00B738B4" w:rsidRDefault="00842FBF" w:rsidP="00547BFC">
      <w:pPr>
        <w:jc w:val="both"/>
      </w:pPr>
    </w:p>
    <w:p w:rsidR="00842FBF" w:rsidRPr="00B738B4" w:rsidRDefault="00842FBF" w:rsidP="00547BFC">
      <w:pPr>
        <w:jc w:val="both"/>
      </w:pPr>
    </w:p>
    <w:p w:rsidR="00842FBF" w:rsidRPr="00B738B4" w:rsidRDefault="00842FBF" w:rsidP="00547BFC">
      <w:pPr>
        <w:jc w:val="both"/>
      </w:pPr>
    </w:p>
    <w:p w:rsidR="00842FBF" w:rsidRPr="00B738B4" w:rsidRDefault="00842FBF" w:rsidP="00547BFC">
      <w:pPr>
        <w:jc w:val="both"/>
      </w:pPr>
    </w:p>
    <w:p w:rsidR="00842FBF" w:rsidRPr="00B738B4" w:rsidRDefault="00842FBF" w:rsidP="00547BFC">
      <w:pPr>
        <w:jc w:val="both"/>
      </w:pPr>
    </w:p>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547BFC"/>
    <w:p w:rsidR="00842FBF" w:rsidRPr="00B738B4" w:rsidRDefault="00842FBF" w:rsidP="000F1561">
      <w:pPr>
        <w:pStyle w:val="a9"/>
        <w:jc w:val="both"/>
        <w:rPr>
          <w:b/>
          <w:i/>
        </w:rPr>
      </w:pPr>
    </w:p>
    <w:p w:rsidR="00842FBF" w:rsidRPr="00B738B4" w:rsidRDefault="00842FBF" w:rsidP="00231284">
      <w:pPr>
        <w:widowControl/>
        <w:numPr>
          <w:ilvl w:val="0"/>
          <w:numId w:val="6"/>
        </w:numPr>
        <w:tabs>
          <w:tab w:val="clear" w:pos="360"/>
          <w:tab w:val="num" w:pos="502"/>
          <w:tab w:val="left" w:pos="6131"/>
        </w:tabs>
        <w:ind w:left="502"/>
        <w:jc w:val="both"/>
        <w:rPr>
          <w:b/>
          <w:bCs/>
          <w:iCs/>
        </w:rPr>
      </w:pPr>
      <w:r w:rsidRPr="00B738B4">
        <w:rPr>
          <w:b/>
          <w:bCs/>
          <w:iCs/>
        </w:rPr>
        <w:lastRenderedPageBreak/>
        <w:t>Перечень планируемых результатов обучения по дисциплине (модулю), соотнесенных с индикаторами достижения компетенций (новое)</w:t>
      </w:r>
    </w:p>
    <w:p w:rsidR="00842FBF" w:rsidRPr="00B738B4" w:rsidRDefault="00842FBF" w:rsidP="008E5FFA">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42FBF" w:rsidRPr="00B738B4" w:rsidTr="00071E9E">
        <w:tc>
          <w:tcPr>
            <w:tcW w:w="2552" w:type="dxa"/>
          </w:tcPr>
          <w:p w:rsidR="00842FBF" w:rsidRPr="00B738B4" w:rsidRDefault="00842FBF" w:rsidP="00071E9E">
            <w:pPr>
              <w:jc w:val="center"/>
              <w:rPr>
                <w:b/>
              </w:rPr>
            </w:pPr>
            <w:r w:rsidRPr="00B738B4">
              <w:rPr>
                <w:b/>
              </w:rPr>
              <w:t>Компетенция</w:t>
            </w:r>
          </w:p>
        </w:tc>
        <w:tc>
          <w:tcPr>
            <w:tcW w:w="3402" w:type="dxa"/>
          </w:tcPr>
          <w:p w:rsidR="00842FBF" w:rsidRPr="00B738B4" w:rsidRDefault="00842FBF" w:rsidP="00071E9E">
            <w:pPr>
              <w:jc w:val="center"/>
              <w:rPr>
                <w:b/>
              </w:rPr>
            </w:pPr>
            <w:r w:rsidRPr="00B738B4">
              <w:rPr>
                <w:b/>
              </w:rPr>
              <w:t>Индикаторы достижения компетенций</w:t>
            </w:r>
          </w:p>
        </w:tc>
        <w:tc>
          <w:tcPr>
            <w:tcW w:w="3856" w:type="dxa"/>
          </w:tcPr>
          <w:p w:rsidR="00842FBF" w:rsidRPr="00B738B4" w:rsidRDefault="00842FBF" w:rsidP="00071E9E">
            <w:pPr>
              <w:jc w:val="center"/>
              <w:rPr>
                <w:b/>
              </w:rPr>
            </w:pPr>
            <w:r w:rsidRPr="00B738B4">
              <w:rPr>
                <w:b/>
              </w:rPr>
              <w:t>Планируемые результаты обучения по дисциплине</w:t>
            </w:r>
          </w:p>
        </w:tc>
      </w:tr>
      <w:tr w:rsidR="00842FBF" w:rsidRPr="00B738B4" w:rsidTr="00071E9E">
        <w:trPr>
          <w:trHeight w:val="416"/>
        </w:trPr>
        <w:tc>
          <w:tcPr>
            <w:tcW w:w="2552" w:type="dxa"/>
          </w:tcPr>
          <w:p w:rsidR="00842FBF" w:rsidRDefault="00842FBF" w:rsidP="00A46360">
            <w:r>
              <w:t>ОПК-5.</w:t>
            </w:r>
          </w:p>
          <w:p w:rsidR="00842FBF" w:rsidRPr="00B738B4" w:rsidRDefault="00842FBF" w:rsidP="00A46360">
            <w:r>
              <w:t>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842FBF" w:rsidRPr="00A46360" w:rsidRDefault="00842FBF" w:rsidP="00A46360">
            <w:pPr>
              <w:rPr>
                <w:lang w:eastAsia="en-US"/>
              </w:rPr>
            </w:pPr>
            <w:r w:rsidRPr="00A46360">
              <w:rPr>
                <w:lang w:eastAsia="en-US"/>
              </w:rPr>
              <w:t>ОПК-5.1</w:t>
            </w:r>
          </w:p>
          <w:p w:rsidR="00842FBF" w:rsidRPr="00A46360" w:rsidRDefault="00842FBF" w:rsidP="00A46360">
            <w:pPr>
              <w:rPr>
                <w:lang w:eastAsia="en-US"/>
              </w:rPr>
            </w:pPr>
            <w:r w:rsidRPr="00A46360">
              <w:rPr>
                <w:lang w:eastAsia="en-US"/>
              </w:rPr>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842FBF" w:rsidRPr="00A46360" w:rsidRDefault="00842FBF" w:rsidP="00A46360">
            <w:pPr>
              <w:rPr>
                <w:lang w:eastAsia="en-US"/>
              </w:rPr>
            </w:pPr>
            <w:r w:rsidRPr="00A46360">
              <w:rPr>
                <w:lang w:eastAsia="en-US"/>
              </w:rPr>
              <w:t xml:space="preserve">барокко, рококо, готика) </w:t>
            </w:r>
          </w:p>
          <w:p w:rsidR="00842FBF" w:rsidRPr="00A46360" w:rsidRDefault="00842FBF" w:rsidP="00A46360">
            <w:pPr>
              <w:rPr>
                <w:lang w:eastAsia="en-US"/>
              </w:rPr>
            </w:pPr>
            <w:r w:rsidRPr="00A46360">
              <w:rPr>
                <w:lang w:eastAsia="en-US"/>
              </w:rPr>
              <w:t>ОПК-5.2</w:t>
            </w:r>
          </w:p>
          <w:p w:rsidR="00842FBF" w:rsidRPr="00A46360" w:rsidRDefault="00842FBF" w:rsidP="00A46360">
            <w:pPr>
              <w:rPr>
                <w:lang w:eastAsia="en-US"/>
              </w:rPr>
            </w:pPr>
            <w:r w:rsidRPr="00A46360">
              <w:rPr>
                <w:lang w:eastAsia="en-US"/>
              </w:rPr>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842FBF" w:rsidRPr="00A46360" w:rsidRDefault="00842FBF" w:rsidP="00A46360">
            <w:pPr>
              <w:rPr>
                <w:lang w:eastAsia="en-US"/>
              </w:rPr>
            </w:pPr>
            <w:r w:rsidRPr="00A46360">
              <w:rPr>
                <w:lang w:eastAsia="en-US"/>
              </w:rPr>
              <w:t>ОПК-5.3</w:t>
            </w:r>
          </w:p>
          <w:p w:rsidR="00842FBF" w:rsidRPr="00A46360" w:rsidRDefault="00842FBF" w:rsidP="00A46360">
            <w:pPr>
              <w:rPr>
                <w:lang w:eastAsia="en-US"/>
              </w:rPr>
            </w:pPr>
            <w:r w:rsidRPr="00A46360">
              <w:rPr>
                <w:lang w:eastAsia="en-US"/>
              </w:rPr>
              <w:t>Владеет: пониманием художественных особенностей и исторических аспектов развития стилевых течений</w:t>
            </w:r>
          </w:p>
          <w:p w:rsidR="00842FBF" w:rsidRPr="00B738B4" w:rsidRDefault="00842FBF" w:rsidP="00A46360">
            <w:pPr>
              <w:rPr>
                <w:lang w:eastAsia="en-US"/>
              </w:rPr>
            </w:pPr>
            <w:r w:rsidRPr="00A46360">
              <w:rPr>
                <w:lang w:eastAsia="en-US"/>
              </w:rPr>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z w:val="24"/>
                <w:szCs w:val="24"/>
              </w:rPr>
              <w:t>Знать:</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1"/>
                <w:sz w:val="24"/>
                <w:szCs w:val="24"/>
              </w:rPr>
              <w:t xml:space="preserve"> историю</w:t>
            </w:r>
            <w:r w:rsidRPr="00C74839">
              <w:rPr>
                <w:spacing w:val="-2"/>
                <w:sz w:val="24"/>
                <w:szCs w:val="24"/>
              </w:rPr>
              <w:t>современного</w:t>
            </w:r>
            <w:r w:rsidRPr="00C74839">
              <w:rPr>
                <w:spacing w:val="-1"/>
                <w:sz w:val="24"/>
                <w:szCs w:val="24"/>
              </w:rPr>
              <w:t>искусства;</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41"/>
                <w:sz w:val="24"/>
                <w:szCs w:val="24"/>
              </w:rPr>
              <w:t>-</w:t>
            </w:r>
            <w:r w:rsidRPr="00C74839">
              <w:rPr>
                <w:spacing w:val="-1"/>
                <w:sz w:val="24"/>
                <w:szCs w:val="24"/>
              </w:rPr>
              <w:t>классификациювидовискусств;</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1"/>
                <w:sz w:val="24"/>
                <w:szCs w:val="24"/>
              </w:rPr>
              <w:t>тенденцииразвитиясовременногомировогоискусства;</w:t>
            </w:r>
          </w:p>
          <w:p w:rsidR="00842FBF" w:rsidRPr="00B738B4" w:rsidRDefault="00842FBF" w:rsidP="00071E9E"/>
          <w:p w:rsidR="00842FBF" w:rsidRPr="00C74839" w:rsidRDefault="00842FBF" w:rsidP="00231284">
            <w:pPr>
              <w:pStyle w:val="afb"/>
              <w:numPr>
                <w:ilvl w:val="0"/>
                <w:numId w:val="9"/>
              </w:numPr>
              <w:tabs>
                <w:tab w:val="left" w:pos="903"/>
              </w:tabs>
              <w:kinsoku w:val="0"/>
              <w:overflowPunct w:val="0"/>
              <w:ind w:right="112" w:firstLine="567"/>
              <w:jc w:val="both"/>
              <w:rPr>
                <w:spacing w:val="-1"/>
                <w:sz w:val="24"/>
                <w:szCs w:val="24"/>
              </w:rPr>
            </w:pPr>
            <w:r w:rsidRPr="00C74839">
              <w:rPr>
                <w:sz w:val="24"/>
                <w:szCs w:val="24"/>
              </w:rPr>
              <w:t>Уметь:</w:t>
            </w:r>
          </w:p>
          <w:p w:rsidR="00842FBF" w:rsidRPr="00C74839" w:rsidRDefault="00842FBF" w:rsidP="00231284">
            <w:pPr>
              <w:pStyle w:val="afb"/>
              <w:numPr>
                <w:ilvl w:val="0"/>
                <w:numId w:val="9"/>
              </w:numPr>
              <w:tabs>
                <w:tab w:val="left" w:pos="903"/>
              </w:tabs>
              <w:kinsoku w:val="0"/>
              <w:overflowPunct w:val="0"/>
              <w:ind w:right="112" w:firstLine="567"/>
              <w:jc w:val="both"/>
              <w:rPr>
                <w:spacing w:val="-1"/>
                <w:sz w:val="24"/>
                <w:szCs w:val="24"/>
              </w:rPr>
            </w:pPr>
            <w:r w:rsidRPr="00C74839">
              <w:rPr>
                <w:spacing w:val="-1"/>
                <w:sz w:val="24"/>
                <w:szCs w:val="24"/>
              </w:rPr>
              <w:t xml:space="preserve"> проводитьанализэволюцииизобразительных</w:t>
            </w:r>
            <w:r w:rsidRPr="00C74839">
              <w:rPr>
                <w:sz w:val="24"/>
                <w:szCs w:val="24"/>
              </w:rPr>
              <w:t>форм</w:t>
            </w:r>
            <w:r w:rsidRPr="00C74839">
              <w:rPr>
                <w:spacing w:val="-2"/>
                <w:sz w:val="24"/>
                <w:szCs w:val="24"/>
              </w:rPr>
              <w:t>современного</w:t>
            </w:r>
            <w:r w:rsidRPr="00C74839">
              <w:rPr>
                <w:spacing w:val="-1"/>
                <w:sz w:val="24"/>
                <w:szCs w:val="24"/>
              </w:rPr>
              <w:t>искусства;использоватьзнания</w:t>
            </w:r>
            <w:r w:rsidRPr="00C74839">
              <w:rPr>
                <w:sz w:val="24"/>
                <w:szCs w:val="24"/>
              </w:rPr>
              <w:t>о</w:t>
            </w:r>
            <w:r w:rsidRPr="00C74839">
              <w:rPr>
                <w:spacing w:val="-1"/>
                <w:sz w:val="24"/>
                <w:szCs w:val="24"/>
              </w:rPr>
              <w:t>месте</w:t>
            </w:r>
            <w:r w:rsidRPr="00C74839">
              <w:rPr>
                <w:spacing w:val="-2"/>
                <w:sz w:val="24"/>
                <w:szCs w:val="24"/>
              </w:rPr>
              <w:t>современного</w:t>
            </w:r>
            <w:r w:rsidRPr="00C74839">
              <w:rPr>
                <w:spacing w:val="-1"/>
                <w:sz w:val="24"/>
                <w:szCs w:val="24"/>
              </w:rPr>
              <w:t>искусства</w:t>
            </w:r>
            <w:r w:rsidRPr="00C74839">
              <w:rPr>
                <w:sz w:val="24"/>
                <w:szCs w:val="24"/>
              </w:rPr>
              <w:t>в</w:t>
            </w:r>
            <w:r w:rsidRPr="00C74839">
              <w:rPr>
                <w:spacing w:val="-1"/>
                <w:sz w:val="24"/>
                <w:szCs w:val="24"/>
              </w:rPr>
              <w:t>целостной</w:t>
            </w:r>
            <w:r w:rsidRPr="00C74839">
              <w:rPr>
                <w:spacing w:val="-2"/>
                <w:sz w:val="24"/>
                <w:szCs w:val="24"/>
              </w:rPr>
              <w:t>системе</w:t>
            </w:r>
            <w:r w:rsidRPr="00C74839">
              <w:rPr>
                <w:spacing w:val="-1"/>
                <w:sz w:val="24"/>
                <w:szCs w:val="24"/>
              </w:rPr>
              <w:t>мировойкультуры;</w:t>
            </w:r>
          </w:p>
          <w:p w:rsidR="00842FBF" w:rsidRPr="00C74839" w:rsidRDefault="00842FBF" w:rsidP="00071E9E">
            <w:pPr>
              <w:pStyle w:val="afb"/>
              <w:numPr>
                <w:ilvl w:val="0"/>
                <w:numId w:val="9"/>
              </w:numPr>
              <w:tabs>
                <w:tab w:val="left" w:pos="903"/>
              </w:tabs>
              <w:kinsoku w:val="0"/>
              <w:overflowPunct w:val="0"/>
              <w:ind w:right="112" w:firstLine="567"/>
              <w:jc w:val="both"/>
              <w:rPr>
                <w:spacing w:val="-1"/>
                <w:sz w:val="24"/>
                <w:szCs w:val="24"/>
              </w:rPr>
            </w:pPr>
            <w:r w:rsidRPr="00C74839">
              <w:rPr>
                <w:spacing w:val="-1"/>
                <w:sz w:val="24"/>
                <w:szCs w:val="24"/>
              </w:rPr>
              <w:t>анализироватьвзаимосвязьразличныххудожественных</w:t>
            </w:r>
            <w:r w:rsidRPr="00C74839">
              <w:rPr>
                <w:sz w:val="24"/>
                <w:szCs w:val="24"/>
              </w:rPr>
              <w:t>систем в</w:t>
            </w:r>
            <w:r w:rsidRPr="00C74839">
              <w:rPr>
                <w:spacing w:val="-1"/>
                <w:sz w:val="24"/>
                <w:szCs w:val="24"/>
              </w:rPr>
              <w:t>архитектуре</w:t>
            </w:r>
            <w:r w:rsidRPr="00C74839">
              <w:rPr>
                <w:sz w:val="24"/>
                <w:szCs w:val="24"/>
              </w:rPr>
              <w:t xml:space="preserve"> и </w:t>
            </w:r>
            <w:r w:rsidRPr="00C74839">
              <w:rPr>
                <w:spacing w:val="-1"/>
                <w:sz w:val="24"/>
                <w:szCs w:val="24"/>
              </w:rPr>
              <w:t>живописи;</w:t>
            </w:r>
          </w:p>
          <w:p w:rsidR="00842FBF" w:rsidRPr="00B738B4" w:rsidRDefault="00842FBF" w:rsidP="00071E9E">
            <w:r w:rsidRPr="00B738B4">
              <w:t xml:space="preserve">Владеть: </w:t>
            </w:r>
          </w:p>
          <w:p w:rsidR="00842FBF" w:rsidRPr="00B738B4" w:rsidRDefault="00842FBF" w:rsidP="00071E9E">
            <w:r w:rsidRPr="00B738B4">
              <w:rPr>
                <w:spacing w:val="-1"/>
              </w:rPr>
              <w:t>навыкамианализапроизведениясовременногоискусства;навыкамианализасовокупностипризнаковхудожественныхнаправлений,проявляющихся</w:t>
            </w:r>
            <w:r w:rsidRPr="00B738B4">
              <w:t>в</w:t>
            </w:r>
            <w:r w:rsidRPr="00B738B4">
              <w:rPr>
                <w:spacing w:val="-1"/>
              </w:rPr>
              <w:t>различныхвидахсовременногоискусства;навыкамианализатехническихви</w:t>
            </w:r>
            <w:r w:rsidRPr="00B738B4">
              <w:t xml:space="preserve">дов </w:t>
            </w:r>
            <w:r w:rsidRPr="00B738B4">
              <w:rPr>
                <w:spacing w:val="-2"/>
              </w:rPr>
              <w:t>современного</w:t>
            </w:r>
            <w:r w:rsidRPr="00B738B4">
              <w:rPr>
                <w:spacing w:val="-1"/>
              </w:rPr>
              <w:t>искусства</w:t>
            </w:r>
          </w:p>
          <w:p w:rsidR="00842FBF" w:rsidRPr="00B738B4" w:rsidRDefault="00842FBF" w:rsidP="00071E9E">
            <w:pPr>
              <w:rPr>
                <w:i/>
              </w:rPr>
            </w:pPr>
          </w:p>
        </w:tc>
      </w:tr>
      <w:tr w:rsidR="00842FBF" w:rsidRPr="00B738B4" w:rsidTr="00071E9E">
        <w:trPr>
          <w:trHeight w:val="416"/>
        </w:trPr>
        <w:tc>
          <w:tcPr>
            <w:tcW w:w="2552" w:type="dxa"/>
          </w:tcPr>
          <w:p w:rsidR="00842FBF" w:rsidRDefault="00842FBF" w:rsidP="00A46360">
            <w:r>
              <w:t>ПК-2</w:t>
            </w:r>
          </w:p>
          <w:p w:rsidR="00842FBF" w:rsidRPr="00B738B4" w:rsidRDefault="00842FBF" w:rsidP="00A46360">
            <w: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842FBF" w:rsidRDefault="00842FBF" w:rsidP="00A46360">
            <w:pPr>
              <w:pStyle w:val="a9"/>
            </w:pPr>
            <w:r>
              <w:t>ПК-2.1</w:t>
            </w:r>
          </w:p>
          <w:p w:rsidR="00842FBF" w:rsidRDefault="00842FBF" w:rsidP="00A46360">
            <w:pPr>
              <w:pStyle w:val="a9"/>
            </w:pPr>
            <w:r>
              <w:t>Знает: основные этапы (эпохи, стили, направления) в развитии</w:t>
            </w:r>
          </w:p>
          <w:p w:rsidR="00842FBF" w:rsidRDefault="00842FBF" w:rsidP="00A46360">
            <w:pPr>
              <w:pStyle w:val="a9"/>
            </w:pPr>
            <w:r>
              <w:t>изобразительного искусства; исторические аспекты развития материальной</w:t>
            </w:r>
          </w:p>
          <w:p w:rsidR="00842FBF" w:rsidRDefault="00842FBF" w:rsidP="00A46360">
            <w:pPr>
              <w:pStyle w:val="a9"/>
            </w:pPr>
            <w:r>
              <w:t>культуры и быта; памятники мировой и отечественной архитектуры и</w:t>
            </w:r>
          </w:p>
          <w:p w:rsidR="00842FBF" w:rsidRDefault="00842FBF" w:rsidP="00A46360">
            <w:pPr>
              <w:pStyle w:val="a9"/>
            </w:pPr>
            <w:r>
              <w:t>культуры, имена и произведения выдающихся мастеров мирового и</w:t>
            </w:r>
          </w:p>
          <w:p w:rsidR="00842FBF" w:rsidRDefault="00842FBF" w:rsidP="00A46360">
            <w:pPr>
              <w:pStyle w:val="a9"/>
            </w:pPr>
            <w:r>
              <w:t>отечественного искусства; взаимодействие и связь между различными</w:t>
            </w:r>
          </w:p>
          <w:p w:rsidR="00842FBF" w:rsidRDefault="00842FBF" w:rsidP="00A46360">
            <w:pPr>
              <w:pStyle w:val="a9"/>
            </w:pPr>
            <w:r>
              <w:t>видами искусства; основные факты и закономерности историко-художественного процесса, роль искусства в развитии общества, влияние</w:t>
            </w:r>
          </w:p>
          <w:p w:rsidR="00842FBF" w:rsidRDefault="00842FBF" w:rsidP="00A46360">
            <w:pPr>
              <w:pStyle w:val="a9"/>
            </w:pPr>
            <w:r>
              <w:t>исторических событий на развитие искусства; значение художественного</w:t>
            </w:r>
          </w:p>
          <w:p w:rsidR="00842FBF" w:rsidRDefault="00842FBF" w:rsidP="00A46360">
            <w:pPr>
              <w:pStyle w:val="a9"/>
            </w:pPr>
            <w:r>
              <w:t>наследия в жизни современного общества; основные художественные</w:t>
            </w:r>
          </w:p>
          <w:p w:rsidR="00842FBF" w:rsidRDefault="00842FBF" w:rsidP="00A46360">
            <w:pPr>
              <w:pStyle w:val="a9"/>
            </w:pPr>
            <w:r>
              <w:t>течения в мировом, русском и современном искусстве; тенденции развития</w:t>
            </w:r>
          </w:p>
          <w:p w:rsidR="00842FBF" w:rsidRDefault="00842FBF" w:rsidP="00A46360">
            <w:pPr>
              <w:pStyle w:val="a9"/>
            </w:pPr>
            <w:r>
              <w:t>современного искусства и культуры в современном обществе;</w:t>
            </w:r>
          </w:p>
          <w:p w:rsidR="00842FBF" w:rsidRDefault="00842FBF" w:rsidP="00A46360">
            <w:pPr>
              <w:pStyle w:val="a9"/>
            </w:pPr>
            <w:r>
              <w:t>ПК-2.2</w:t>
            </w:r>
          </w:p>
          <w:p w:rsidR="00842FBF" w:rsidRDefault="00842FBF" w:rsidP="00A46360">
            <w:pPr>
              <w:pStyle w:val="a9"/>
            </w:pPr>
            <w:r>
              <w:t>Умеет: анализировать на основе полученных знаний, конкретные</w:t>
            </w:r>
          </w:p>
          <w:p w:rsidR="00842FBF" w:rsidRDefault="00842FBF" w:rsidP="00A46360">
            <w:pPr>
              <w:pStyle w:val="a9"/>
            </w:pPr>
            <w:r>
              <w:t>произведения искусства и художественные процессы их создания; анализировать  и</w:t>
            </w:r>
          </w:p>
          <w:p w:rsidR="00842FBF" w:rsidRDefault="00842FBF" w:rsidP="00A46360">
            <w:pPr>
              <w:pStyle w:val="a9"/>
            </w:pPr>
            <w:r>
              <w:t>давать аргументированную</w:t>
            </w:r>
          </w:p>
          <w:p w:rsidR="00842FBF" w:rsidRDefault="00842FBF" w:rsidP="00A46360">
            <w:pPr>
              <w:pStyle w:val="a9"/>
            </w:pPr>
            <w:r>
              <w:t>оценку процессам,</w:t>
            </w:r>
          </w:p>
          <w:p w:rsidR="00842FBF" w:rsidRDefault="00842FBF" w:rsidP="00A46360">
            <w:pPr>
              <w:pStyle w:val="a9"/>
            </w:pPr>
            <w:r>
              <w:t>происходящим в современном искусстве; обосновывать и выражать свою</w:t>
            </w:r>
          </w:p>
          <w:p w:rsidR="00842FBF" w:rsidRDefault="00842FBF" w:rsidP="00A46360">
            <w:pPr>
              <w:pStyle w:val="a9"/>
            </w:pPr>
            <w:r>
              <w:t>позицию к историческому прошлому, культуре, искусству; обосновать и</w:t>
            </w:r>
          </w:p>
          <w:p w:rsidR="00842FBF" w:rsidRDefault="00842FBF" w:rsidP="00A46360">
            <w:pPr>
              <w:pStyle w:val="a9"/>
            </w:pPr>
            <w:r>
              <w:t>доходчиво довести до аудитории пластическую и художественную идею своего произведения; использовать в творчестве и профессиональной</w:t>
            </w:r>
          </w:p>
          <w:p w:rsidR="00842FBF" w:rsidRDefault="00842FBF" w:rsidP="00A46360">
            <w:pPr>
              <w:pStyle w:val="a9"/>
            </w:pPr>
            <w:r>
              <w:t>деятельности полученные знания; использовать в творческом процессе,</w:t>
            </w:r>
          </w:p>
          <w:p w:rsidR="00842FBF" w:rsidRDefault="00842FBF" w:rsidP="00A46360">
            <w:pPr>
              <w:pStyle w:val="a9"/>
            </w:pPr>
            <w:r>
              <w:t>педагогической и просветительской деятельности знания в области мировой</w:t>
            </w:r>
          </w:p>
          <w:p w:rsidR="00842FBF" w:rsidRDefault="00842FBF" w:rsidP="00A46360">
            <w:pPr>
              <w:pStyle w:val="a9"/>
            </w:pPr>
            <w:r>
              <w:t>и отечественной живописи;</w:t>
            </w:r>
          </w:p>
          <w:p w:rsidR="00842FBF" w:rsidRDefault="00842FBF" w:rsidP="00A46360">
            <w:pPr>
              <w:pStyle w:val="a9"/>
            </w:pPr>
            <w:r>
              <w:t>ПК-2.3</w:t>
            </w:r>
          </w:p>
          <w:p w:rsidR="00842FBF" w:rsidRPr="00B738B4" w:rsidRDefault="00842FBF" w:rsidP="00A46360">
            <w:pPr>
              <w:pStyle w:val="a9"/>
              <w:ind w:left="0"/>
              <w:rPr>
                <w:highlight w:val="yellow"/>
              </w:rPr>
            </w:pPr>
            <w: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842FBF" w:rsidRPr="00B738B4" w:rsidRDefault="00842FBF" w:rsidP="00A46360">
            <w:pPr>
              <w:pStyle w:val="a9"/>
              <w:ind w:left="0"/>
              <w:jc w:val="both"/>
              <w:rPr>
                <w:color w:val="000000"/>
              </w:rPr>
            </w:pPr>
            <w:r w:rsidRPr="00B738B4">
              <w:rPr>
                <w:lang w:eastAsia="en-US"/>
              </w:rPr>
              <w:t>Знать:</w:t>
            </w:r>
          </w:p>
          <w:p w:rsidR="00842FBF" w:rsidRPr="00B738B4" w:rsidRDefault="00842FBF" w:rsidP="00A46360">
            <w:pPr>
              <w:pStyle w:val="a9"/>
              <w:ind w:left="0"/>
              <w:jc w:val="both"/>
              <w:rPr>
                <w:b/>
                <w:color w:val="000000"/>
              </w:rPr>
            </w:pPr>
            <w:r w:rsidRPr="00B738B4">
              <w:rPr>
                <w:color w:val="000000"/>
              </w:rPr>
              <w:t>основные особенности современной этно-региональнойкультуры и искусства</w:t>
            </w:r>
            <w:r w:rsidRPr="00B738B4">
              <w:rPr>
                <w:b/>
                <w:color w:val="000000"/>
              </w:rPr>
              <w:t>.</w:t>
            </w:r>
          </w:p>
          <w:p w:rsidR="00842FBF" w:rsidRPr="00B738B4" w:rsidRDefault="00842FBF" w:rsidP="00A46360">
            <w:pPr>
              <w:rPr>
                <w:lang w:eastAsia="en-US"/>
              </w:rPr>
            </w:pPr>
          </w:p>
          <w:p w:rsidR="00842FBF" w:rsidRPr="00B738B4" w:rsidRDefault="00842FBF" w:rsidP="00A46360">
            <w:pPr>
              <w:pStyle w:val="afb"/>
              <w:tabs>
                <w:tab w:val="left" w:pos="896"/>
              </w:tabs>
              <w:kinsoku w:val="0"/>
              <w:overflowPunct w:val="0"/>
              <w:spacing w:line="259" w:lineRule="auto"/>
              <w:ind w:right="108" w:firstLine="0"/>
              <w:jc w:val="both"/>
              <w:rPr>
                <w:rFonts w:eastAsia="Times New Roman"/>
                <w:sz w:val="24"/>
                <w:szCs w:val="24"/>
                <w:lang w:eastAsia="en-US"/>
              </w:rPr>
            </w:pPr>
            <w:r w:rsidRPr="00B738B4">
              <w:rPr>
                <w:rFonts w:eastAsia="Times New Roman"/>
                <w:sz w:val="24"/>
                <w:szCs w:val="24"/>
                <w:lang w:eastAsia="en-US"/>
              </w:rPr>
              <w:t>Уметь:</w:t>
            </w:r>
          </w:p>
          <w:p w:rsidR="00842FBF" w:rsidRPr="00B738B4" w:rsidRDefault="00842FBF" w:rsidP="00A46360">
            <w:pPr>
              <w:pStyle w:val="afb"/>
              <w:tabs>
                <w:tab w:val="left" w:pos="896"/>
              </w:tabs>
              <w:kinsoku w:val="0"/>
              <w:overflowPunct w:val="0"/>
              <w:spacing w:line="259" w:lineRule="auto"/>
              <w:ind w:right="108" w:firstLine="0"/>
              <w:jc w:val="both"/>
              <w:rPr>
                <w:rFonts w:eastAsia="Times New Roman"/>
                <w:sz w:val="24"/>
                <w:szCs w:val="24"/>
                <w:lang w:eastAsia="en-US"/>
              </w:rPr>
            </w:pPr>
            <w:r w:rsidRPr="00C74839">
              <w:rPr>
                <w:sz w:val="24"/>
                <w:szCs w:val="24"/>
              </w:rPr>
              <w:t>На</w:t>
            </w:r>
            <w:r w:rsidRPr="00C74839">
              <w:rPr>
                <w:spacing w:val="-1"/>
                <w:sz w:val="24"/>
                <w:szCs w:val="24"/>
              </w:rPr>
              <w:t>конкретномискусствоведческомматериалепоказыватьособенностиразвитиясовременногоискусства;выполнятьтворческие</w:t>
            </w:r>
            <w:r w:rsidRPr="00C74839">
              <w:rPr>
                <w:spacing w:val="-2"/>
                <w:sz w:val="24"/>
                <w:szCs w:val="24"/>
              </w:rPr>
              <w:t>задания</w:t>
            </w:r>
            <w:r w:rsidRPr="00C74839">
              <w:rPr>
                <w:sz w:val="24"/>
                <w:szCs w:val="24"/>
              </w:rPr>
              <w:t>по</w:t>
            </w:r>
            <w:r w:rsidRPr="00C74839">
              <w:rPr>
                <w:spacing w:val="-2"/>
                <w:sz w:val="24"/>
                <w:szCs w:val="24"/>
              </w:rPr>
              <w:t>смешанной</w:t>
            </w:r>
            <w:r w:rsidRPr="00C74839">
              <w:rPr>
                <w:spacing w:val="-1"/>
                <w:sz w:val="24"/>
                <w:szCs w:val="24"/>
              </w:rPr>
              <w:t>живописной</w:t>
            </w:r>
            <w:r w:rsidRPr="00C74839">
              <w:rPr>
                <w:sz w:val="24"/>
                <w:szCs w:val="24"/>
              </w:rPr>
              <w:t>технике;</w:t>
            </w:r>
          </w:p>
          <w:p w:rsidR="00842FBF" w:rsidRPr="00B738B4" w:rsidRDefault="00842FBF" w:rsidP="00A46360">
            <w:pPr>
              <w:spacing w:line="259" w:lineRule="auto"/>
              <w:rPr>
                <w:lang w:eastAsia="en-US"/>
              </w:rPr>
            </w:pPr>
            <w:r w:rsidRPr="00B738B4">
              <w:rPr>
                <w:lang w:eastAsia="en-US"/>
              </w:rPr>
              <w:t xml:space="preserve">Владеть:   </w:t>
            </w:r>
          </w:p>
          <w:p w:rsidR="00842FBF" w:rsidRPr="00C74839" w:rsidRDefault="00842FBF" w:rsidP="00A46360">
            <w:pPr>
              <w:pStyle w:val="afb"/>
              <w:tabs>
                <w:tab w:val="left" w:pos="923"/>
              </w:tabs>
              <w:kinsoku w:val="0"/>
              <w:overflowPunct w:val="0"/>
              <w:ind w:left="0" w:right="107" w:firstLine="0"/>
              <w:jc w:val="both"/>
              <w:rPr>
                <w:spacing w:val="-1"/>
                <w:sz w:val="24"/>
                <w:szCs w:val="24"/>
              </w:rPr>
            </w:pPr>
            <w:r w:rsidRPr="00C74839">
              <w:rPr>
                <w:spacing w:val="-1"/>
                <w:sz w:val="24"/>
                <w:szCs w:val="24"/>
              </w:rPr>
              <w:t>навыкамианализасовременногобытовогоискусства;</w:t>
            </w:r>
            <w:r w:rsidRPr="00C74839">
              <w:rPr>
                <w:spacing w:val="-2"/>
                <w:sz w:val="24"/>
                <w:szCs w:val="24"/>
              </w:rPr>
              <w:t>навы</w:t>
            </w:r>
            <w:r w:rsidRPr="00C74839">
              <w:rPr>
                <w:sz w:val="24"/>
                <w:szCs w:val="24"/>
              </w:rPr>
              <w:t>ками</w:t>
            </w:r>
            <w:r w:rsidRPr="00C74839">
              <w:rPr>
                <w:spacing w:val="-1"/>
                <w:sz w:val="24"/>
                <w:szCs w:val="24"/>
              </w:rPr>
              <w:t>анализаавангардногоискусства.</w:t>
            </w:r>
          </w:p>
          <w:p w:rsidR="00842FBF" w:rsidRPr="00B738B4" w:rsidRDefault="00842FBF" w:rsidP="00A46360">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842FBF" w:rsidRPr="00B738B4" w:rsidRDefault="00842FBF" w:rsidP="00071E9E">
            <w:pPr>
              <w:jc w:val="both"/>
              <w:rPr>
                <w:i/>
                <w:highlight w:val="green"/>
              </w:rPr>
            </w:pPr>
          </w:p>
        </w:tc>
      </w:tr>
    </w:tbl>
    <w:p w:rsidR="00842FBF" w:rsidRPr="00B738B4" w:rsidRDefault="00842FBF" w:rsidP="008E5FFA">
      <w:pPr>
        <w:ind w:left="360"/>
        <w:jc w:val="both"/>
        <w:rPr>
          <w:b/>
          <w:i/>
        </w:rPr>
      </w:pPr>
    </w:p>
    <w:p w:rsidR="00842FBF" w:rsidRPr="00B738B4" w:rsidRDefault="00842FBF" w:rsidP="00231284">
      <w:pPr>
        <w:pStyle w:val="a9"/>
        <w:numPr>
          <w:ilvl w:val="0"/>
          <w:numId w:val="7"/>
        </w:numPr>
        <w:jc w:val="both"/>
        <w:rPr>
          <w:b/>
        </w:rPr>
      </w:pPr>
      <w:r w:rsidRPr="00B738B4">
        <w:rPr>
          <w:b/>
        </w:rPr>
        <w:t>Место дисциплины (модуля) в структуре образовательной программы (это новое)</w:t>
      </w:r>
    </w:p>
    <w:p w:rsidR="00842FBF" w:rsidRPr="00B738B4" w:rsidRDefault="00842FBF" w:rsidP="00295781">
      <w:pPr>
        <w:ind w:right="1" w:firstLine="482"/>
        <w:jc w:val="both"/>
      </w:pPr>
      <w:r w:rsidRPr="00B738B4">
        <w:t>Дисциплина относится к части, формируемой участниками образовательных отношений Блока 1. Дисциплины (модули).</w:t>
      </w:r>
    </w:p>
    <w:p w:rsidR="00842FBF" w:rsidRPr="00B738B4" w:rsidRDefault="00842FBF" w:rsidP="00295781">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842FBF" w:rsidRPr="00B738B4" w:rsidRDefault="00842FBF" w:rsidP="00295781">
      <w:pPr>
        <w:ind w:firstLine="142"/>
        <w:jc w:val="both"/>
        <w:rPr>
          <w:color w:val="FF0000"/>
        </w:rPr>
      </w:pPr>
      <w:r w:rsidRPr="00B738B4">
        <w:t xml:space="preserve">В рамках освоения программы специалитета выпускники готовятся к решению задач профессиональной деятельности следующих типов: </w:t>
      </w:r>
      <w:r>
        <w:t>художественно</w:t>
      </w:r>
      <w:r w:rsidRPr="00B738B4">
        <w:t>-творческий.</w:t>
      </w:r>
    </w:p>
    <w:p w:rsidR="00842FBF" w:rsidRPr="00B738B4" w:rsidRDefault="00842FBF" w:rsidP="00295781">
      <w:pPr>
        <w:pStyle w:val="33"/>
        <w:shd w:val="clear" w:color="auto" w:fill="auto"/>
        <w:spacing w:line="240" w:lineRule="auto"/>
        <w:ind w:firstLine="142"/>
        <w:jc w:val="both"/>
        <w:rPr>
          <w:i/>
          <w:color w:val="FF0000"/>
          <w:sz w:val="24"/>
          <w:szCs w:val="24"/>
        </w:rPr>
      </w:pPr>
      <w:r w:rsidRPr="00B738B4">
        <w:rPr>
          <w:sz w:val="24"/>
          <w:szCs w:val="24"/>
        </w:rPr>
        <w:t>Дисциплина находится в логической и содержательно-методической взаимосвязи с другими частями ОПОП.</w:t>
      </w:r>
    </w:p>
    <w:p w:rsidR="00842FBF" w:rsidRPr="00B738B4" w:rsidRDefault="00842FBF" w:rsidP="0029578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42FBF" w:rsidRPr="00B738B4" w:rsidTr="00071E9E">
        <w:tc>
          <w:tcPr>
            <w:tcW w:w="1696" w:type="dxa"/>
          </w:tcPr>
          <w:p w:rsidR="00842FBF" w:rsidRPr="00B738B4" w:rsidRDefault="00842FBF" w:rsidP="00071E9E">
            <w:pPr>
              <w:suppressAutoHyphens/>
              <w:jc w:val="both"/>
            </w:pPr>
            <w:r w:rsidRPr="00B738B4">
              <w:t>Код компетенции</w:t>
            </w:r>
          </w:p>
        </w:tc>
        <w:tc>
          <w:tcPr>
            <w:tcW w:w="2410" w:type="dxa"/>
          </w:tcPr>
          <w:p w:rsidR="00842FBF" w:rsidRPr="00B738B4" w:rsidRDefault="00842FBF" w:rsidP="00071E9E">
            <w:pPr>
              <w:suppressAutoHyphens/>
              <w:jc w:val="both"/>
            </w:pPr>
            <w:r w:rsidRPr="00B738B4">
              <w:t>Предшествующие дисциплины</w:t>
            </w:r>
          </w:p>
        </w:tc>
        <w:tc>
          <w:tcPr>
            <w:tcW w:w="2835" w:type="dxa"/>
          </w:tcPr>
          <w:p w:rsidR="00842FBF" w:rsidRPr="00B738B4" w:rsidRDefault="00842FBF" w:rsidP="00071E9E">
            <w:pPr>
              <w:suppressAutoHyphens/>
              <w:jc w:val="both"/>
            </w:pPr>
            <w:r w:rsidRPr="00B738B4">
              <w:t>Параллельно осваиваемые</w:t>
            </w:r>
          </w:p>
        </w:tc>
        <w:tc>
          <w:tcPr>
            <w:tcW w:w="2835" w:type="dxa"/>
          </w:tcPr>
          <w:p w:rsidR="00842FBF" w:rsidRPr="00B738B4" w:rsidRDefault="00842FBF" w:rsidP="00071E9E">
            <w:pPr>
              <w:suppressAutoHyphens/>
              <w:jc w:val="both"/>
            </w:pPr>
            <w:r w:rsidRPr="00B738B4">
              <w:t>Последующие дисциплины</w:t>
            </w:r>
          </w:p>
        </w:tc>
      </w:tr>
      <w:tr w:rsidR="00842FBF" w:rsidRPr="00B738B4" w:rsidTr="00071E9E">
        <w:tc>
          <w:tcPr>
            <w:tcW w:w="1696" w:type="dxa"/>
          </w:tcPr>
          <w:p w:rsidR="00842FBF" w:rsidRPr="00B738B4" w:rsidRDefault="00842FBF" w:rsidP="00071E9E">
            <w:pPr>
              <w:suppressAutoHyphens/>
            </w:pPr>
            <w:r>
              <w:t>ОПК-5</w:t>
            </w:r>
          </w:p>
        </w:tc>
        <w:tc>
          <w:tcPr>
            <w:tcW w:w="2410" w:type="dxa"/>
          </w:tcPr>
          <w:p w:rsidR="00842FBF" w:rsidRPr="00B93618" w:rsidRDefault="00842FBF" w:rsidP="009A7BAE">
            <w:pPr>
              <w:rPr>
                <w:color w:val="000000"/>
              </w:rPr>
            </w:pPr>
            <w:r w:rsidRPr="00B93618">
              <w:rPr>
                <w:color w:val="000000"/>
              </w:rPr>
              <w:t>История искусств</w:t>
            </w:r>
          </w:p>
          <w:p w:rsidR="00842FBF" w:rsidRPr="00B93618" w:rsidRDefault="00842FBF" w:rsidP="009A7BAE">
            <w:pPr>
              <w:rPr>
                <w:color w:val="000000"/>
              </w:rPr>
            </w:pPr>
            <w:r w:rsidRPr="00B93618">
              <w:rPr>
                <w:color w:val="000000"/>
              </w:rPr>
              <w:t>История искусства древнего мира</w:t>
            </w:r>
          </w:p>
          <w:p w:rsidR="00842FBF" w:rsidRPr="00B93618" w:rsidRDefault="00842FBF" w:rsidP="009A7BAE">
            <w:pPr>
              <w:rPr>
                <w:color w:val="000000"/>
              </w:rPr>
            </w:pPr>
            <w:r w:rsidRPr="00B93618">
              <w:rPr>
                <w:color w:val="000000"/>
              </w:rPr>
              <w:t>История западно-европейского искусства</w:t>
            </w:r>
          </w:p>
          <w:p w:rsidR="00842FBF" w:rsidRPr="00B93618" w:rsidRDefault="00842FBF" w:rsidP="009A7BAE">
            <w:pPr>
              <w:rPr>
                <w:color w:val="000000"/>
              </w:rPr>
            </w:pPr>
            <w:r w:rsidRPr="00B93618">
              <w:rPr>
                <w:color w:val="000000"/>
              </w:rPr>
              <w:t>Основы теории творчества</w:t>
            </w:r>
          </w:p>
          <w:p w:rsidR="00842FBF" w:rsidRPr="00B93618" w:rsidRDefault="00842FBF" w:rsidP="00B93618">
            <w:pPr>
              <w:rPr>
                <w:color w:val="000000"/>
              </w:rPr>
            </w:pPr>
            <w:r w:rsidRPr="00B93618">
              <w:rPr>
                <w:color w:val="000000"/>
              </w:rPr>
              <w:t>История русского искусства</w:t>
            </w:r>
          </w:p>
          <w:p w:rsidR="00842FBF" w:rsidRPr="00F41AAB" w:rsidRDefault="00842FBF" w:rsidP="00364414">
            <w:pPr>
              <w:rPr>
                <w:color w:val="FF0000"/>
              </w:rPr>
            </w:pPr>
          </w:p>
        </w:tc>
        <w:tc>
          <w:tcPr>
            <w:tcW w:w="2835" w:type="dxa"/>
          </w:tcPr>
          <w:p w:rsidR="00842FBF" w:rsidRPr="00F41AAB" w:rsidRDefault="00842FBF" w:rsidP="00B93618">
            <w:pPr>
              <w:rPr>
                <w:color w:val="FF0000"/>
              </w:rPr>
            </w:pPr>
            <w:r w:rsidRPr="00B93618">
              <w:rPr>
                <w:color w:val="000000"/>
              </w:rPr>
              <w:t>История искусств</w:t>
            </w:r>
          </w:p>
        </w:tc>
        <w:tc>
          <w:tcPr>
            <w:tcW w:w="2835" w:type="dxa"/>
          </w:tcPr>
          <w:p w:rsidR="00842FBF" w:rsidRPr="00AD4BF5" w:rsidRDefault="00842FBF" w:rsidP="00364414"/>
        </w:tc>
      </w:tr>
      <w:tr w:rsidR="00842FBF" w:rsidRPr="00B738B4" w:rsidTr="00071E9E">
        <w:tc>
          <w:tcPr>
            <w:tcW w:w="1696" w:type="dxa"/>
          </w:tcPr>
          <w:p w:rsidR="00842FBF" w:rsidRDefault="00842FBF" w:rsidP="00071E9E">
            <w:pPr>
              <w:suppressAutoHyphens/>
            </w:pPr>
            <w:r>
              <w:t>ПК-2</w:t>
            </w:r>
          </w:p>
        </w:tc>
        <w:tc>
          <w:tcPr>
            <w:tcW w:w="2410" w:type="dxa"/>
          </w:tcPr>
          <w:p w:rsidR="00842FBF" w:rsidRDefault="00842FBF" w:rsidP="00B93618">
            <w:pPr>
              <w:suppressAutoHyphens/>
            </w:pPr>
            <w:r>
              <w:t>История искусств</w:t>
            </w:r>
          </w:p>
          <w:p w:rsidR="00842FBF" w:rsidRPr="00364414" w:rsidRDefault="00842FBF" w:rsidP="00B93618">
            <w:pPr>
              <w:suppressAutoHyphens/>
            </w:pPr>
            <w:r w:rsidRPr="00364414">
              <w:t>История искусства древнего мира.</w:t>
            </w:r>
          </w:p>
          <w:p w:rsidR="00842FBF" w:rsidRDefault="00842FBF" w:rsidP="00B93618">
            <w:pPr>
              <w:suppressAutoHyphens/>
            </w:pPr>
            <w:r w:rsidRPr="00364414">
              <w:t>История западноевропейского искусства</w:t>
            </w:r>
          </w:p>
          <w:p w:rsidR="00842FBF" w:rsidRDefault="00842FBF" w:rsidP="00B93618">
            <w:pPr>
              <w:suppressAutoHyphens/>
            </w:pPr>
            <w:r w:rsidRPr="00364414">
              <w:t>История русского искусства</w:t>
            </w:r>
          </w:p>
          <w:p w:rsidR="00842FBF" w:rsidRDefault="00842FBF" w:rsidP="00B93618">
            <w:pPr>
              <w:suppressAutoHyphens/>
            </w:pPr>
            <w:r>
              <w:t>Основы музейно-выставочного дела</w:t>
            </w:r>
          </w:p>
          <w:p w:rsidR="00842FBF" w:rsidRPr="00364414" w:rsidRDefault="00842FBF" w:rsidP="00071E9E">
            <w:pPr>
              <w:suppressAutoHyphens/>
            </w:pPr>
          </w:p>
        </w:tc>
        <w:tc>
          <w:tcPr>
            <w:tcW w:w="2835" w:type="dxa"/>
          </w:tcPr>
          <w:p w:rsidR="00842FBF" w:rsidRDefault="00842FBF" w:rsidP="00B93618">
            <w:pPr>
              <w:suppressAutoHyphens/>
            </w:pPr>
            <w:r w:rsidRPr="00B93618">
              <w:t>История искусств</w:t>
            </w:r>
          </w:p>
          <w:p w:rsidR="00842FBF" w:rsidRPr="00364414" w:rsidRDefault="00842FBF" w:rsidP="00B93618">
            <w:pPr>
              <w:suppressAutoHyphens/>
            </w:pPr>
            <w:r>
              <w:t>История и философия искусства</w:t>
            </w:r>
          </w:p>
        </w:tc>
        <w:tc>
          <w:tcPr>
            <w:tcW w:w="2835" w:type="dxa"/>
          </w:tcPr>
          <w:p w:rsidR="00842FBF" w:rsidRDefault="00842FBF" w:rsidP="00B93618">
            <w:r w:rsidRPr="00364414">
              <w:t>История декоративно-прикладного искусства и народных промыслов</w:t>
            </w:r>
          </w:p>
          <w:p w:rsidR="00842FBF" w:rsidRDefault="00842FBF" w:rsidP="00B93618">
            <w:pPr>
              <w:suppressAutoHyphens/>
            </w:pPr>
            <w:r>
              <w:t>История религий</w:t>
            </w:r>
          </w:p>
          <w:p w:rsidR="00842FBF" w:rsidRPr="00364414" w:rsidRDefault="00842FBF" w:rsidP="00B93618"/>
        </w:tc>
      </w:tr>
    </w:tbl>
    <w:p w:rsidR="00842FBF" w:rsidRPr="00B738B4" w:rsidRDefault="00842FBF" w:rsidP="00295781">
      <w:pPr>
        <w:suppressAutoHyphens/>
        <w:ind w:firstLine="709"/>
        <w:rPr>
          <w:highlight w:val="yellow"/>
        </w:rPr>
      </w:pPr>
    </w:p>
    <w:p w:rsidR="00842FBF" w:rsidRPr="00B738B4" w:rsidRDefault="00842FBF" w:rsidP="00295781">
      <w:pPr>
        <w:suppressAutoHyphens/>
        <w:ind w:firstLine="709"/>
        <w:jc w:val="both"/>
      </w:pPr>
      <w:r w:rsidRPr="00B738B4">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842FBF" w:rsidRPr="00B738B4" w:rsidRDefault="00842FBF" w:rsidP="00747D58">
      <w:pPr>
        <w:pStyle w:val="afb"/>
        <w:kinsoku w:val="0"/>
        <w:overflowPunct w:val="0"/>
        <w:spacing w:before="47"/>
        <w:ind w:right="110" w:firstLine="0"/>
        <w:jc w:val="both"/>
        <w:rPr>
          <w:spacing w:val="-1"/>
          <w:sz w:val="24"/>
          <w:szCs w:val="24"/>
        </w:rPr>
      </w:pPr>
      <w:r w:rsidRPr="00B738B4">
        <w:rPr>
          <w:sz w:val="24"/>
          <w:szCs w:val="24"/>
        </w:rPr>
        <w:t xml:space="preserve">Дисциплина «История современного искусства» в рамках воспитательной работы направлена на формирование у обучающихся активной гражданской позиции, воспитание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42FBF" w:rsidRPr="00B738B4" w:rsidRDefault="00842FBF" w:rsidP="00295781">
      <w:pPr>
        <w:suppressAutoHyphens/>
        <w:ind w:firstLine="709"/>
        <w:jc w:val="both"/>
      </w:pPr>
    </w:p>
    <w:p w:rsidR="00842FBF" w:rsidRPr="00B738B4" w:rsidRDefault="00842FBF" w:rsidP="00390F8B">
      <w:pPr>
        <w:jc w:val="both"/>
        <w:rPr>
          <w:b/>
          <w:i/>
        </w:rPr>
      </w:pPr>
    </w:p>
    <w:p w:rsidR="00842FBF" w:rsidRPr="00B738B4" w:rsidRDefault="00842FBF" w:rsidP="00295781">
      <w:pPr>
        <w:suppressAutoHyphens/>
        <w:ind w:firstLine="709"/>
        <w:jc w:val="both"/>
        <w:rPr>
          <w:highlight w:val="red"/>
        </w:rPr>
      </w:pPr>
    </w:p>
    <w:p w:rsidR="00842FBF" w:rsidRPr="00B738B4" w:rsidRDefault="00842FBF" w:rsidP="00295781">
      <w:pPr>
        <w:ind w:firstLine="567"/>
        <w:jc w:val="both"/>
      </w:pPr>
      <w:r w:rsidRPr="00B738B4">
        <w:t>Этапы формирования компетенций отражены в траектории формирования компетенций (Приложение к ОПОП).</w:t>
      </w:r>
    </w:p>
    <w:p w:rsidR="00842FBF" w:rsidRPr="00B738B4" w:rsidRDefault="00842FBF" w:rsidP="00295781">
      <w:pPr>
        <w:ind w:firstLine="567"/>
        <w:jc w:val="both"/>
      </w:pPr>
    </w:p>
    <w:p w:rsidR="00842FBF" w:rsidRDefault="00842FBF" w:rsidP="00231284">
      <w:pPr>
        <w:pStyle w:val="a9"/>
        <w:numPr>
          <w:ilvl w:val="0"/>
          <w:numId w:val="7"/>
        </w:numPr>
        <w:jc w:val="both"/>
        <w:rPr>
          <w:b/>
        </w:rPr>
      </w:pPr>
      <w:r w:rsidRPr="00B738B4">
        <w:rPr>
          <w:b/>
        </w:rPr>
        <w:t xml:space="preserve">Объем дисциплины </w:t>
      </w:r>
    </w:p>
    <w:p w:rsidR="00842FBF" w:rsidRPr="00B738B4" w:rsidRDefault="00842FBF" w:rsidP="008504A2">
      <w:pPr>
        <w:pStyle w:val="a9"/>
        <w:ind w:left="360"/>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Формы обучения</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Очная</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color w:val="000000"/>
              </w:rPr>
              <w:t>4/144</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color w:val="000000"/>
              </w:rPr>
            </w:pPr>
            <w:r w:rsidRPr="00B738B4">
              <w:rPr>
                <w:color w:val="000000"/>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color w:val="000000"/>
              </w:rPr>
            </w:pPr>
            <w:r w:rsidRPr="00B738B4">
              <w:rPr>
                <w:color w:val="000000"/>
              </w:rPr>
              <w:t>8</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r>
      <w:tr w:rsidR="00842FBF" w:rsidRPr="00B738B4" w:rsidTr="005863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42FBF" w:rsidRPr="00B738B4" w:rsidRDefault="00842FBF" w:rsidP="005863F5">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12</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36(</w:t>
            </w:r>
            <w:r w:rsidRPr="00B738B4">
              <w:rPr>
                <w:u w:val="single"/>
              </w:rPr>
              <w:t>6</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24(</w:t>
            </w:r>
            <w:r w:rsidRPr="00B738B4">
              <w:rPr>
                <w:u w:val="single"/>
              </w:rPr>
              <w:t>4</w:t>
            </w:r>
            <w:r w:rsidRPr="00B738B4">
              <w:t>*)</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r>
      <w:tr w:rsidR="00842FBF" w:rsidRPr="00B738B4" w:rsidTr="00892E8A">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A7D0B">
            <w:pPr>
              <w:jc w:val="both"/>
            </w:pPr>
            <w:r w:rsidRPr="00B738B4">
              <w:t>К</w:t>
            </w:r>
            <w:r>
              <w:t>урсовая</w:t>
            </w:r>
            <w:r w:rsidRPr="00B738B4">
              <w:t xml:space="preserve">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8504A2" w:rsidRDefault="00842FBF" w:rsidP="005863F5">
            <w:pPr>
              <w:jc w:val="center"/>
            </w:pPr>
            <w:r>
              <w:t>1</w:t>
            </w:r>
          </w:p>
        </w:tc>
      </w:tr>
      <w:tr w:rsidR="00842FBF" w:rsidRPr="00B738B4" w:rsidTr="00892E8A">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A7D0B">
            <w:pPr>
              <w:jc w:val="both"/>
            </w:pPr>
            <w:r>
              <w:t>Консультация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Default="00842FBF" w:rsidP="005863F5">
            <w:pPr>
              <w:jc w:val="center"/>
            </w:pPr>
            <w:r>
              <w:t>2</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 xml:space="preserve">Промежуточная аттестация: </w:t>
            </w:r>
            <w:r w:rsidRPr="00B738B4">
              <w:rPr>
                <w:u w:val="single"/>
              </w:rPr>
              <w:t xml:space="preserve">зачёт, </w:t>
            </w:r>
            <w:r>
              <w:rPr>
                <w:u w:val="single"/>
              </w:rPr>
              <w:t>экзамен</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w:t>
            </w:r>
            <w:r>
              <w:t>/16</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15</w:t>
            </w:r>
          </w:p>
        </w:tc>
      </w:tr>
    </w:tbl>
    <w:p w:rsidR="00842FBF" w:rsidRPr="00B738B4" w:rsidRDefault="00842FBF" w:rsidP="00AC0D08">
      <w:pPr>
        <w:ind w:left="360"/>
        <w:jc w:val="both"/>
      </w:pPr>
    </w:p>
    <w:p w:rsidR="00842FBF" w:rsidRPr="00B738B4" w:rsidRDefault="00842FBF" w:rsidP="008E5FFA">
      <w:pPr>
        <w:ind w:left="360"/>
        <w:jc w:val="both"/>
        <w:rPr>
          <w:b/>
          <w:i/>
        </w:rPr>
      </w:pPr>
    </w:p>
    <w:p w:rsidR="00842FBF" w:rsidRPr="00B738B4" w:rsidRDefault="00842FBF" w:rsidP="008E5FFA">
      <w:pPr>
        <w:ind w:left="360"/>
        <w:jc w:val="both"/>
        <w:rPr>
          <w:b/>
          <w:i/>
        </w:rPr>
      </w:pPr>
    </w:p>
    <w:p w:rsidR="00842FBF" w:rsidRPr="00B738B4" w:rsidRDefault="00842FBF" w:rsidP="008E5FFA">
      <w:pPr>
        <w:ind w:left="360"/>
        <w:jc w:val="both"/>
        <w:rPr>
          <w:b/>
          <w:i/>
          <w:color w:val="00B0F0"/>
        </w:rPr>
      </w:pPr>
    </w:p>
    <w:p w:rsidR="00842FBF" w:rsidRPr="00B738B4" w:rsidRDefault="00842FBF" w:rsidP="007413BD">
      <w:pPr>
        <w:jc w:val="both"/>
        <w:rPr>
          <w:color w:val="000000"/>
        </w:rPr>
      </w:pPr>
    </w:p>
    <w:p w:rsidR="00842FBF" w:rsidRPr="00B738B4" w:rsidRDefault="00842FBF" w:rsidP="00F13166">
      <w:pPr>
        <w:jc w:val="both"/>
        <w:rPr>
          <w:b/>
          <w:i/>
        </w:rPr>
      </w:pPr>
    </w:p>
    <w:p w:rsidR="00842FBF" w:rsidRPr="00B738B4" w:rsidRDefault="00842FBF" w:rsidP="00F13166">
      <w:pPr>
        <w:jc w:val="both"/>
        <w:rPr>
          <w:b/>
          <w:i/>
        </w:rPr>
      </w:pPr>
    </w:p>
    <w:p w:rsidR="00842FBF" w:rsidRPr="00B738B4" w:rsidRDefault="00842FBF" w:rsidP="00F13166">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842FBF" w:rsidRPr="00B738B4" w:rsidRDefault="00842FBF" w:rsidP="00F13166">
      <w:pPr>
        <w:pStyle w:val="a9"/>
        <w:ind w:left="502"/>
        <w:jc w:val="both"/>
        <w:rPr>
          <w:b/>
        </w:rPr>
      </w:pPr>
    </w:p>
    <w:p w:rsidR="00842FBF" w:rsidRPr="00B738B4" w:rsidRDefault="00842FBF" w:rsidP="00F13166">
      <w:pPr>
        <w:pStyle w:val="a9"/>
        <w:ind w:left="862"/>
        <w:rPr>
          <w:b/>
        </w:rPr>
      </w:pPr>
      <w:r w:rsidRPr="00B738B4">
        <w:rPr>
          <w:b/>
        </w:rPr>
        <w:t>4.1 Распределение часов по разделам/темам и видам работы</w:t>
      </w:r>
    </w:p>
    <w:p w:rsidR="00842FBF" w:rsidRPr="00B738B4" w:rsidRDefault="00842FBF" w:rsidP="00F13166">
      <w:pPr>
        <w:pStyle w:val="a9"/>
        <w:ind w:left="1724"/>
        <w:jc w:val="both"/>
        <w:rPr>
          <w:b/>
        </w:rPr>
      </w:pPr>
      <w:r w:rsidRPr="00B738B4">
        <w:rPr>
          <w:b/>
        </w:rPr>
        <w:t>4.1.1 Очная форма обучения</w:t>
      </w:r>
    </w:p>
    <w:p w:rsidR="00842FBF" w:rsidRPr="00B738B4" w:rsidRDefault="00842FBF" w:rsidP="00F13166">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
        <w:gridCol w:w="5928"/>
        <w:gridCol w:w="455"/>
        <w:gridCol w:w="715"/>
        <w:gridCol w:w="689"/>
        <w:gridCol w:w="1718"/>
      </w:tblGrid>
      <w:tr w:rsidR="00842FBF" w:rsidRPr="00B738B4" w:rsidTr="005863F5">
        <w:tc>
          <w:tcPr>
            <w:tcW w:w="924" w:type="dxa"/>
            <w:vMerge w:val="restart"/>
          </w:tcPr>
          <w:p w:rsidR="00842FBF" w:rsidRPr="00B738B4" w:rsidRDefault="00842FBF" w:rsidP="005863F5">
            <w:pPr>
              <w:jc w:val="center"/>
              <w:rPr>
                <w:b/>
              </w:rPr>
            </w:pPr>
          </w:p>
          <w:p w:rsidR="00842FBF" w:rsidRPr="00B738B4" w:rsidRDefault="00842FBF" w:rsidP="005863F5">
            <w:pPr>
              <w:jc w:val="center"/>
              <w:rPr>
                <w:b/>
              </w:rPr>
            </w:pPr>
            <w:r w:rsidRPr="00B738B4">
              <w:rPr>
                <w:b/>
              </w:rPr>
              <w:t>№ п/п</w:t>
            </w:r>
          </w:p>
        </w:tc>
        <w:tc>
          <w:tcPr>
            <w:tcW w:w="3607" w:type="dxa"/>
            <w:vMerge w:val="restart"/>
          </w:tcPr>
          <w:p w:rsidR="00842FBF" w:rsidRPr="00B738B4" w:rsidRDefault="00842FBF" w:rsidP="005863F5">
            <w:pPr>
              <w:jc w:val="center"/>
              <w:rPr>
                <w:b/>
              </w:rPr>
            </w:pPr>
          </w:p>
          <w:p w:rsidR="00842FBF" w:rsidRPr="00B738B4" w:rsidRDefault="00842FBF" w:rsidP="005863F5">
            <w:pPr>
              <w:jc w:val="center"/>
              <w:rPr>
                <w:b/>
              </w:rPr>
            </w:pPr>
            <w:r w:rsidRPr="00B738B4">
              <w:rPr>
                <w:b/>
              </w:rPr>
              <w:t>Раздел/тема</w:t>
            </w:r>
          </w:p>
        </w:tc>
        <w:tc>
          <w:tcPr>
            <w:tcW w:w="5103" w:type="dxa"/>
            <w:gridSpan w:val="4"/>
          </w:tcPr>
          <w:p w:rsidR="00842FBF" w:rsidRPr="00B738B4" w:rsidRDefault="00842FBF" w:rsidP="005863F5">
            <w:pPr>
              <w:jc w:val="center"/>
              <w:rPr>
                <w:b/>
              </w:rPr>
            </w:pPr>
            <w:r w:rsidRPr="00B738B4">
              <w:rPr>
                <w:b/>
              </w:rPr>
              <w:t>Виды учебной работы (в часах)</w:t>
            </w:r>
          </w:p>
        </w:tc>
      </w:tr>
      <w:tr w:rsidR="00842FBF" w:rsidRPr="00B738B4" w:rsidTr="005863F5">
        <w:tc>
          <w:tcPr>
            <w:tcW w:w="924" w:type="dxa"/>
            <w:vMerge/>
          </w:tcPr>
          <w:p w:rsidR="00842FBF" w:rsidRPr="00B738B4" w:rsidRDefault="00842FBF" w:rsidP="005863F5">
            <w:pPr>
              <w:jc w:val="center"/>
              <w:rPr>
                <w:b/>
              </w:rPr>
            </w:pPr>
          </w:p>
        </w:tc>
        <w:tc>
          <w:tcPr>
            <w:tcW w:w="3607" w:type="dxa"/>
            <w:vMerge/>
          </w:tcPr>
          <w:p w:rsidR="00842FBF" w:rsidRPr="00B738B4" w:rsidRDefault="00842FBF" w:rsidP="005863F5">
            <w:pPr>
              <w:jc w:val="center"/>
              <w:rPr>
                <w:b/>
              </w:rPr>
            </w:pPr>
          </w:p>
        </w:tc>
        <w:tc>
          <w:tcPr>
            <w:tcW w:w="2961" w:type="dxa"/>
            <w:gridSpan w:val="3"/>
          </w:tcPr>
          <w:p w:rsidR="00842FBF" w:rsidRPr="00B738B4" w:rsidRDefault="00842FBF" w:rsidP="005863F5">
            <w:pPr>
              <w:jc w:val="center"/>
              <w:rPr>
                <w:b/>
              </w:rPr>
            </w:pPr>
            <w:r w:rsidRPr="00B738B4">
              <w:rPr>
                <w:b/>
              </w:rPr>
              <w:t>Аудиторная работа</w:t>
            </w:r>
          </w:p>
        </w:tc>
        <w:tc>
          <w:tcPr>
            <w:tcW w:w="2142" w:type="dxa"/>
            <w:vMerge w:val="restart"/>
          </w:tcPr>
          <w:p w:rsidR="00842FBF" w:rsidRPr="00B738B4" w:rsidRDefault="00842FBF" w:rsidP="005863F5">
            <w:pPr>
              <w:jc w:val="center"/>
              <w:rPr>
                <w:b/>
              </w:rPr>
            </w:pPr>
            <w:r w:rsidRPr="00B738B4">
              <w:rPr>
                <w:b/>
              </w:rPr>
              <w:t>Самостоятельная работа</w:t>
            </w:r>
          </w:p>
        </w:tc>
      </w:tr>
      <w:tr w:rsidR="00842FBF" w:rsidRPr="00B738B4" w:rsidTr="005863F5">
        <w:tc>
          <w:tcPr>
            <w:tcW w:w="924" w:type="dxa"/>
            <w:vMerge/>
          </w:tcPr>
          <w:p w:rsidR="00842FBF" w:rsidRPr="00B738B4" w:rsidRDefault="00842FBF" w:rsidP="005863F5">
            <w:pPr>
              <w:jc w:val="both"/>
            </w:pPr>
          </w:p>
        </w:tc>
        <w:tc>
          <w:tcPr>
            <w:tcW w:w="3607" w:type="dxa"/>
            <w:vMerge/>
          </w:tcPr>
          <w:p w:rsidR="00842FBF" w:rsidRPr="00B738B4" w:rsidRDefault="00842FBF" w:rsidP="005863F5">
            <w:pPr>
              <w:jc w:val="both"/>
            </w:pPr>
          </w:p>
        </w:tc>
        <w:tc>
          <w:tcPr>
            <w:tcW w:w="993" w:type="dxa"/>
          </w:tcPr>
          <w:p w:rsidR="00842FBF" w:rsidRPr="00B738B4" w:rsidRDefault="00842FBF" w:rsidP="005863F5">
            <w:pPr>
              <w:jc w:val="center"/>
              <w:rPr>
                <w:b/>
              </w:rPr>
            </w:pPr>
            <w:r w:rsidRPr="00B738B4">
              <w:rPr>
                <w:b/>
              </w:rPr>
              <w:t>ЛЗ</w:t>
            </w:r>
          </w:p>
        </w:tc>
        <w:tc>
          <w:tcPr>
            <w:tcW w:w="992" w:type="dxa"/>
          </w:tcPr>
          <w:p w:rsidR="00842FBF" w:rsidRPr="00B738B4" w:rsidRDefault="00842FBF" w:rsidP="005863F5">
            <w:pPr>
              <w:jc w:val="center"/>
              <w:rPr>
                <w:b/>
              </w:rPr>
            </w:pPr>
            <w:r w:rsidRPr="00B738B4">
              <w:rPr>
                <w:b/>
              </w:rPr>
              <w:t>ПЗ</w:t>
            </w:r>
          </w:p>
        </w:tc>
        <w:tc>
          <w:tcPr>
            <w:tcW w:w="976" w:type="dxa"/>
          </w:tcPr>
          <w:p w:rsidR="00842FBF" w:rsidRPr="00B738B4" w:rsidRDefault="00842FBF" w:rsidP="005863F5">
            <w:pPr>
              <w:rPr>
                <w:b/>
              </w:rPr>
            </w:pPr>
            <w:r w:rsidRPr="00B738B4">
              <w:rPr>
                <w:b/>
              </w:rPr>
              <w:t>Лаб.З</w:t>
            </w:r>
          </w:p>
        </w:tc>
        <w:tc>
          <w:tcPr>
            <w:tcW w:w="2142" w:type="dxa"/>
            <w:vMerge/>
          </w:tcPr>
          <w:p w:rsidR="00842FBF" w:rsidRPr="00B738B4" w:rsidRDefault="00842FBF" w:rsidP="005863F5">
            <w:pPr>
              <w:jc w:val="both"/>
            </w:pPr>
          </w:p>
        </w:tc>
      </w:tr>
      <w:tr w:rsidR="00842FBF" w:rsidRPr="00B738B4" w:rsidTr="005863F5">
        <w:tc>
          <w:tcPr>
            <w:tcW w:w="9634" w:type="dxa"/>
            <w:gridSpan w:val="6"/>
          </w:tcPr>
          <w:p w:rsidR="00842FBF" w:rsidRPr="00B738B4" w:rsidRDefault="00842FBF" w:rsidP="005863F5">
            <w:pPr>
              <w:jc w:val="center"/>
            </w:pPr>
            <w:r w:rsidRPr="00B738B4">
              <w:rPr>
                <w:lang w:val="en-US"/>
              </w:rPr>
              <w:t xml:space="preserve">7 </w:t>
            </w:r>
            <w:r w:rsidRPr="00B738B4">
              <w:t>семестр</w:t>
            </w:r>
          </w:p>
        </w:tc>
      </w:tr>
      <w:tr w:rsidR="00842FBF" w:rsidRPr="00B738B4" w:rsidTr="005863F5">
        <w:tc>
          <w:tcPr>
            <w:tcW w:w="924" w:type="dxa"/>
          </w:tcPr>
          <w:p w:rsidR="00842FBF" w:rsidRPr="00B738B4" w:rsidRDefault="00842FBF" w:rsidP="00231284">
            <w:pPr>
              <w:pStyle w:val="a9"/>
              <w:numPr>
                <w:ilvl w:val="0"/>
                <w:numId w:val="10"/>
              </w:numPr>
              <w:ind w:left="0"/>
              <w:jc w:val="both"/>
              <w:rPr>
                <w:b/>
              </w:rPr>
            </w:pPr>
            <w:r w:rsidRPr="00B738B4">
              <w:rPr>
                <w:b/>
              </w:rPr>
              <w:t>1</w:t>
            </w:r>
          </w:p>
        </w:tc>
        <w:tc>
          <w:tcPr>
            <w:tcW w:w="3607" w:type="dxa"/>
          </w:tcPr>
          <w:p w:rsidR="00842FBF" w:rsidRPr="00B738B4" w:rsidRDefault="00842FBF"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z w:val="24"/>
                <w:szCs w:val="24"/>
              </w:rPr>
              <w:t>Вводная лекция</w:t>
            </w:r>
          </w:p>
        </w:tc>
        <w:tc>
          <w:tcPr>
            <w:tcW w:w="993" w:type="dxa"/>
          </w:tcPr>
          <w:p w:rsidR="00842FBF" w:rsidRPr="00B738B4" w:rsidRDefault="00842FBF" w:rsidP="005863F5">
            <w:pPr>
              <w:jc w:val="center"/>
            </w:pPr>
            <w:r w:rsidRPr="00B738B4">
              <w:t>2</w:t>
            </w:r>
          </w:p>
          <w:p w:rsidR="00842FBF" w:rsidRPr="00B738B4" w:rsidRDefault="00842FBF" w:rsidP="005863F5">
            <w:pPr>
              <w:jc w:val="center"/>
            </w:pPr>
          </w:p>
        </w:tc>
        <w:tc>
          <w:tcPr>
            <w:tcW w:w="992" w:type="dxa"/>
          </w:tcPr>
          <w:p w:rsidR="00842FBF" w:rsidRPr="00B738B4" w:rsidRDefault="00842FBF" w:rsidP="005863F5">
            <w:pPr>
              <w:jc w:val="center"/>
            </w:pP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2</w:t>
            </w:r>
          </w:p>
        </w:tc>
        <w:tc>
          <w:tcPr>
            <w:tcW w:w="3607" w:type="dxa"/>
          </w:tcPr>
          <w:p w:rsidR="00842FBF" w:rsidRPr="00B738B4" w:rsidRDefault="00842FBF" w:rsidP="005863F5">
            <w:pPr>
              <w:pStyle w:val="11"/>
              <w:spacing w:after="0" w:line="240" w:lineRule="auto"/>
              <w:ind w:left="0"/>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993" w:type="dxa"/>
          </w:tcPr>
          <w:p w:rsidR="00842FBF" w:rsidRPr="00B738B4" w:rsidRDefault="00842FBF" w:rsidP="005863F5">
            <w:pPr>
              <w:jc w:val="center"/>
            </w:pPr>
            <w:r w:rsidRPr="00B738B4">
              <w:t>4</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3</w:t>
            </w:r>
          </w:p>
        </w:tc>
        <w:tc>
          <w:tcPr>
            <w:tcW w:w="3607" w:type="dxa"/>
          </w:tcPr>
          <w:p w:rsidR="00842FBF" w:rsidRPr="00B738B4" w:rsidRDefault="00842FBF"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pacing w:val="-1"/>
                <w:sz w:val="24"/>
                <w:szCs w:val="24"/>
              </w:rPr>
              <w:t xml:space="preserve">Художественнаяэстетика </w:t>
            </w:r>
            <w:r w:rsidRPr="00B738B4">
              <w:rPr>
                <w:rFonts w:ascii="Times New Roman" w:hAnsi="Times New Roman"/>
                <w:sz w:val="24"/>
                <w:szCs w:val="24"/>
              </w:rPr>
              <w:t>экспрессиониз</w:t>
            </w:r>
            <w:r w:rsidRPr="00B738B4">
              <w:rPr>
                <w:rFonts w:ascii="Times New Roman" w:hAnsi="Times New Roman"/>
                <w:spacing w:val="-1"/>
                <w:sz w:val="24"/>
                <w:szCs w:val="24"/>
              </w:rPr>
              <w:t xml:space="preserve">ма </w:t>
            </w:r>
            <w:r w:rsidRPr="00B738B4">
              <w:rPr>
                <w:rFonts w:ascii="Times New Roman" w:hAnsi="Times New Roman"/>
                <w:sz w:val="24"/>
                <w:szCs w:val="24"/>
              </w:rPr>
              <w:t xml:space="preserve">и </w:t>
            </w:r>
            <w:r w:rsidRPr="00B738B4">
              <w:rPr>
                <w:rFonts w:ascii="Times New Roman" w:hAnsi="Times New Roman"/>
                <w:spacing w:val="-1"/>
                <w:sz w:val="24"/>
                <w:szCs w:val="24"/>
              </w:rPr>
              <w:t xml:space="preserve">теоретическаяконцепциякубизма </w:t>
            </w:r>
            <w:r w:rsidRPr="00B738B4">
              <w:rPr>
                <w:rFonts w:ascii="Times New Roman" w:hAnsi="Times New Roman"/>
                <w:sz w:val="24"/>
                <w:szCs w:val="24"/>
              </w:rPr>
              <w:t>в</w:t>
            </w:r>
            <w:r w:rsidRPr="00B738B4">
              <w:rPr>
                <w:rFonts w:ascii="Times New Roman" w:hAnsi="Times New Roman"/>
                <w:spacing w:val="-1"/>
                <w:sz w:val="24"/>
                <w:szCs w:val="24"/>
              </w:rPr>
              <w:t>западноевропейском искусстве</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4</w:t>
            </w:r>
          </w:p>
        </w:tc>
        <w:tc>
          <w:tcPr>
            <w:tcW w:w="3607" w:type="dxa"/>
          </w:tcPr>
          <w:p w:rsidR="00842FBF" w:rsidRPr="00B738B4" w:rsidRDefault="00842FBF" w:rsidP="00B53B14">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5</w:t>
            </w:r>
          </w:p>
        </w:tc>
        <w:tc>
          <w:tcPr>
            <w:tcW w:w="3607" w:type="dxa"/>
          </w:tcPr>
          <w:p w:rsidR="00842FBF" w:rsidRPr="00B738B4" w:rsidRDefault="00842FBF" w:rsidP="005A7D0B">
            <w:pPr>
              <w:jc w:val="both"/>
              <w:rPr>
                <w:spacing w:val="-1"/>
              </w:rPr>
            </w:pPr>
            <w:r w:rsidRPr="00B738B4">
              <w:rPr>
                <w:spacing w:val="-1"/>
              </w:rPr>
              <w:t xml:space="preserve">Модернистичсеские стилевые </w:t>
            </w:r>
          </w:p>
          <w:p w:rsidR="00842FBF" w:rsidRPr="00B738B4" w:rsidRDefault="00842FBF" w:rsidP="005A7D0B">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0E6BE5">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r>
              <w:rPr>
                <w:spacing w:val="-1"/>
              </w:rPr>
              <w:t>. К</w:t>
            </w:r>
            <w:r w:rsidRPr="00B738B4">
              <w:rPr>
                <w:spacing w:val="-1"/>
              </w:rPr>
              <w:t xml:space="preserve">инетическое </w:t>
            </w:r>
            <w:r w:rsidRPr="00B738B4">
              <w:t>искус</w:t>
            </w:r>
            <w:r w:rsidRPr="00B738B4">
              <w:rPr>
                <w:spacing w:val="-1"/>
              </w:rPr>
              <w:t>ство</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6</w:t>
            </w:r>
          </w:p>
        </w:tc>
        <w:tc>
          <w:tcPr>
            <w:tcW w:w="3607" w:type="dxa"/>
          </w:tcPr>
          <w:p w:rsidR="00842FBF" w:rsidRPr="00DA3AE1" w:rsidRDefault="00842FBF" w:rsidP="00755679">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Pr>
                <w:spacing w:val="-1"/>
              </w:rPr>
              <w:t xml:space="preserve"> века. </w:t>
            </w:r>
            <w:r w:rsidRPr="00755679">
              <w:rPr>
                <w:sz w:val="22"/>
                <w:szCs w:val="22"/>
              </w:rPr>
              <w:t>Искусство русского авангарда начала XX в</w:t>
            </w:r>
            <w:r w:rsidRPr="00DA3AE1">
              <w:rPr>
                <w:b/>
                <w:sz w:val="22"/>
                <w:szCs w:val="22"/>
              </w:rPr>
              <w:t xml:space="preserve">.                  </w:t>
            </w:r>
          </w:p>
          <w:p w:rsidR="00842FBF" w:rsidRPr="00B738B4" w:rsidRDefault="00842FBF" w:rsidP="00755679">
            <w:pPr>
              <w:jc w:val="both"/>
              <w:rPr>
                <w:bCs/>
              </w:rPr>
            </w:pP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7</w:t>
            </w:r>
          </w:p>
        </w:tc>
        <w:tc>
          <w:tcPr>
            <w:tcW w:w="3607" w:type="dxa"/>
          </w:tcPr>
          <w:p w:rsidR="00842FBF" w:rsidRPr="00B738B4" w:rsidRDefault="00842FBF" w:rsidP="00C47130">
            <w:pPr>
              <w:rPr>
                <w:bCs/>
                <w:highlight w:val="yellow"/>
              </w:rPr>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p>
        </w:tc>
        <w:tc>
          <w:tcPr>
            <w:tcW w:w="3607" w:type="dxa"/>
          </w:tcPr>
          <w:p w:rsidR="00842FBF" w:rsidRPr="00B738B4" w:rsidRDefault="00842FBF" w:rsidP="005863F5">
            <w:r w:rsidRPr="00B738B4">
              <w:t>Итого в 7 семестре</w:t>
            </w:r>
          </w:p>
        </w:tc>
        <w:tc>
          <w:tcPr>
            <w:tcW w:w="993" w:type="dxa"/>
          </w:tcPr>
          <w:p w:rsidR="00842FBF" w:rsidRPr="00B738B4" w:rsidRDefault="00842FBF" w:rsidP="005863F5">
            <w:pPr>
              <w:jc w:val="center"/>
            </w:pPr>
            <w:r w:rsidRPr="00B738B4">
              <w:t>18</w:t>
            </w:r>
          </w:p>
        </w:tc>
        <w:tc>
          <w:tcPr>
            <w:tcW w:w="992" w:type="dxa"/>
          </w:tcPr>
          <w:p w:rsidR="00842FBF" w:rsidRPr="00B738B4" w:rsidRDefault="00842FBF" w:rsidP="005863F5">
            <w:pPr>
              <w:jc w:val="center"/>
            </w:pPr>
            <w:r w:rsidRPr="00B738B4">
              <w:t>36(</w:t>
            </w:r>
            <w:r w:rsidRPr="00B738B4">
              <w:rPr>
                <w:u w:val="single"/>
              </w:rPr>
              <w:t>6</w:t>
            </w:r>
            <w:r w:rsidRPr="00B738B4">
              <w:t>*)</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rPr>
                <w:lang w:val="en-US"/>
              </w:rPr>
            </w:pPr>
            <w:r w:rsidRPr="00B738B4">
              <w:rPr>
                <w:lang w:val="en-US"/>
              </w:rPr>
              <w:t>18</w:t>
            </w:r>
          </w:p>
        </w:tc>
      </w:tr>
      <w:tr w:rsidR="00842FBF" w:rsidRPr="00B738B4" w:rsidTr="005863F5">
        <w:tc>
          <w:tcPr>
            <w:tcW w:w="9634" w:type="dxa"/>
            <w:gridSpan w:val="6"/>
          </w:tcPr>
          <w:p w:rsidR="00842FBF" w:rsidRPr="00B738B4" w:rsidRDefault="00842FBF" w:rsidP="005863F5">
            <w:pPr>
              <w:jc w:val="center"/>
            </w:pPr>
            <w:r w:rsidRPr="00B738B4">
              <w:rPr>
                <w:lang w:val="en-US"/>
              </w:rPr>
              <w:t xml:space="preserve"> 8 </w:t>
            </w:r>
            <w:r w:rsidRPr="00B738B4">
              <w:t xml:space="preserve"> семестр</w:t>
            </w:r>
          </w:p>
        </w:tc>
      </w:tr>
      <w:tr w:rsidR="00842FBF" w:rsidRPr="00B738B4" w:rsidTr="005863F5">
        <w:trPr>
          <w:trHeight w:val="557"/>
        </w:trPr>
        <w:tc>
          <w:tcPr>
            <w:tcW w:w="924" w:type="dxa"/>
          </w:tcPr>
          <w:p w:rsidR="00842FBF" w:rsidRPr="00B738B4" w:rsidRDefault="00842FBF" w:rsidP="005863F5">
            <w:pPr>
              <w:jc w:val="both"/>
            </w:pPr>
            <w:r w:rsidRPr="00B738B4">
              <w:t>8</w:t>
            </w:r>
          </w:p>
          <w:p w:rsidR="00842FBF" w:rsidRPr="00B738B4" w:rsidRDefault="00842FBF" w:rsidP="005863F5">
            <w:pPr>
              <w:jc w:val="both"/>
            </w:pPr>
          </w:p>
          <w:p w:rsidR="00842FBF" w:rsidRPr="00B738B4" w:rsidRDefault="00842FBF" w:rsidP="005863F5">
            <w:pPr>
              <w:jc w:val="both"/>
            </w:pPr>
          </w:p>
        </w:tc>
        <w:tc>
          <w:tcPr>
            <w:tcW w:w="3607" w:type="dxa"/>
          </w:tcPr>
          <w:p w:rsidR="00842FBF" w:rsidRPr="00B738B4" w:rsidRDefault="00842FBF" w:rsidP="000E6BE5">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842FBF" w:rsidRPr="00B738B4" w:rsidRDefault="00842FBF" w:rsidP="000E6BE5">
            <w:pPr>
              <w:jc w:val="both"/>
            </w:pPr>
            <w:r w:rsidRPr="00B738B4">
              <w:t>Современное искусство во второй половине 20 века – начале 21 века</w:t>
            </w:r>
          </w:p>
          <w:p w:rsidR="00842FBF" w:rsidRPr="00B738B4" w:rsidRDefault="00842FBF" w:rsidP="000E6BE5">
            <w:pPr>
              <w:jc w:val="both"/>
            </w:pPr>
            <w:r w:rsidRPr="00B738B4">
              <w:t>Вводная лекция</w:t>
            </w:r>
          </w:p>
        </w:tc>
        <w:tc>
          <w:tcPr>
            <w:tcW w:w="993" w:type="dxa"/>
          </w:tcPr>
          <w:p w:rsidR="00842FBF" w:rsidRPr="00B738B4" w:rsidRDefault="00842FBF" w:rsidP="005863F5">
            <w:pPr>
              <w:jc w:val="cente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3</w:t>
            </w:r>
          </w:p>
        </w:tc>
      </w:tr>
      <w:tr w:rsidR="00842FBF" w:rsidRPr="00B738B4" w:rsidTr="005863F5">
        <w:trPr>
          <w:trHeight w:val="557"/>
        </w:trPr>
        <w:tc>
          <w:tcPr>
            <w:tcW w:w="924" w:type="dxa"/>
          </w:tcPr>
          <w:p w:rsidR="00842FBF" w:rsidRPr="00B738B4" w:rsidRDefault="00842FBF" w:rsidP="005863F5">
            <w:pPr>
              <w:jc w:val="both"/>
            </w:pPr>
            <w:r w:rsidRPr="00B738B4">
              <w:t>9</w:t>
            </w:r>
          </w:p>
        </w:tc>
        <w:tc>
          <w:tcPr>
            <w:tcW w:w="3607" w:type="dxa"/>
          </w:tcPr>
          <w:p w:rsidR="00842FBF" w:rsidRPr="00C74839" w:rsidRDefault="00842FBF" w:rsidP="00F41AAB">
            <w:pPr>
              <w:pStyle w:val="TableParagraph"/>
              <w:kinsoku w:val="0"/>
              <w:overflowPunct w:val="0"/>
              <w:ind w:left="51" w:right="124"/>
              <w:jc w:val="both"/>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r w:rsidRPr="00C74839">
              <w:rPr>
                <w:spacing w:val="-1"/>
              </w:rPr>
              <w:t>«новом</w:t>
            </w:r>
            <w:r w:rsidRPr="00C74839">
              <w:t>дизайне»</w:t>
            </w:r>
          </w:p>
        </w:tc>
        <w:tc>
          <w:tcPr>
            <w:tcW w:w="993" w:type="dxa"/>
          </w:tcPr>
          <w:p w:rsidR="00842FBF" w:rsidRPr="00B738B4" w:rsidRDefault="00842FBF" w:rsidP="005863F5">
            <w:pPr>
              <w:jc w:val="cente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4</w:t>
            </w:r>
          </w:p>
        </w:tc>
      </w:tr>
      <w:tr w:rsidR="00842FBF" w:rsidRPr="00B738B4" w:rsidTr="005863F5">
        <w:trPr>
          <w:trHeight w:val="557"/>
        </w:trPr>
        <w:tc>
          <w:tcPr>
            <w:tcW w:w="924" w:type="dxa"/>
          </w:tcPr>
          <w:p w:rsidR="00842FBF" w:rsidRPr="00B738B4" w:rsidRDefault="00842FBF" w:rsidP="005863F5">
            <w:pPr>
              <w:jc w:val="both"/>
            </w:pPr>
            <w:r w:rsidRPr="00B738B4">
              <w:t>10</w:t>
            </w:r>
          </w:p>
        </w:tc>
        <w:tc>
          <w:tcPr>
            <w:tcW w:w="3607" w:type="dxa"/>
          </w:tcPr>
          <w:p w:rsidR="00842FBF" w:rsidRPr="00B738B4" w:rsidRDefault="00842FBF" w:rsidP="005A7D0B">
            <w:pPr>
              <w:jc w:val="both"/>
              <w:rPr>
                <w:color w:val="000000"/>
                <w:spacing w:val="2"/>
                <w:highlight w:val="yellow"/>
                <w:lang w:eastAsia="en-US"/>
              </w:rPr>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pPr>
            <w:r w:rsidRPr="00B738B4">
              <w:t>6</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rPr>
          <w:trHeight w:val="557"/>
        </w:trPr>
        <w:tc>
          <w:tcPr>
            <w:tcW w:w="924" w:type="dxa"/>
          </w:tcPr>
          <w:p w:rsidR="00842FBF" w:rsidRPr="00B738B4" w:rsidRDefault="00842FBF" w:rsidP="005863F5">
            <w:pPr>
              <w:jc w:val="both"/>
              <w:rPr>
                <w:highlight w:val="yellow"/>
              </w:rPr>
            </w:pPr>
            <w:r w:rsidRPr="00B738B4">
              <w:t>11</w:t>
            </w:r>
          </w:p>
        </w:tc>
        <w:tc>
          <w:tcPr>
            <w:tcW w:w="3607" w:type="dxa"/>
          </w:tcPr>
          <w:p w:rsidR="00842FBF" w:rsidRPr="00B738B4" w:rsidRDefault="00842FBF" w:rsidP="000E6BE5">
            <w:pPr>
              <w:jc w:val="both"/>
              <w:rPr>
                <w:color w:val="000000"/>
                <w:spacing w:val="2"/>
                <w:highlight w:val="yellow"/>
                <w:lang w:eastAsia="en-US"/>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pPr>
            <w:r w:rsidRPr="00B738B4">
              <w:t>8</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p>
        </w:tc>
        <w:tc>
          <w:tcPr>
            <w:tcW w:w="3607" w:type="dxa"/>
          </w:tcPr>
          <w:p w:rsidR="00842FBF" w:rsidRPr="00B738B4" w:rsidRDefault="00842FBF" w:rsidP="005863F5">
            <w:pPr>
              <w:jc w:val="both"/>
              <w:rPr>
                <w:bCs/>
              </w:rPr>
            </w:pPr>
            <w:r w:rsidRPr="00B738B4">
              <w:rPr>
                <w:bCs/>
              </w:rPr>
              <w:t>Итого в 8семестре</w:t>
            </w:r>
          </w:p>
        </w:tc>
        <w:tc>
          <w:tcPr>
            <w:tcW w:w="993" w:type="dxa"/>
          </w:tcPr>
          <w:p w:rsidR="00842FBF" w:rsidRPr="00B738B4" w:rsidRDefault="00842FBF" w:rsidP="005863F5">
            <w:pPr>
              <w:jc w:val="center"/>
            </w:pPr>
            <w:r w:rsidRPr="00B738B4">
              <w:t>12</w:t>
            </w:r>
          </w:p>
        </w:tc>
        <w:tc>
          <w:tcPr>
            <w:tcW w:w="992" w:type="dxa"/>
          </w:tcPr>
          <w:p w:rsidR="00842FBF" w:rsidRPr="00B738B4" w:rsidRDefault="00842FBF" w:rsidP="005A7D0B">
            <w:pPr>
              <w:jc w:val="center"/>
            </w:pPr>
            <w:r w:rsidRPr="00B738B4">
              <w:t>24(</w:t>
            </w:r>
            <w:r w:rsidRPr="00B738B4">
              <w:rPr>
                <w:u w:val="single"/>
              </w:rPr>
              <w:t>4</w:t>
            </w:r>
            <w:r w:rsidRPr="00B738B4">
              <w:t>*)</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15</w:t>
            </w:r>
          </w:p>
        </w:tc>
      </w:tr>
      <w:tr w:rsidR="00842FBF" w:rsidRPr="00B738B4" w:rsidTr="005863F5">
        <w:tc>
          <w:tcPr>
            <w:tcW w:w="924" w:type="dxa"/>
          </w:tcPr>
          <w:p w:rsidR="00842FBF" w:rsidRPr="00B738B4" w:rsidRDefault="00842FBF" w:rsidP="005863F5">
            <w:pPr>
              <w:pStyle w:val="a9"/>
              <w:ind w:left="0"/>
              <w:jc w:val="both"/>
            </w:pPr>
          </w:p>
        </w:tc>
        <w:tc>
          <w:tcPr>
            <w:tcW w:w="3607" w:type="dxa"/>
          </w:tcPr>
          <w:p w:rsidR="00842FBF" w:rsidRPr="00B738B4" w:rsidRDefault="00842FBF" w:rsidP="005863F5">
            <w:pPr>
              <w:jc w:val="both"/>
            </w:pPr>
            <w:r w:rsidRPr="00B738B4">
              <w:t xml:space="preserve">Итого </w:t>
            </w:r>
          </w:p>
        </w:tc>
        <w:tc>
          <w:tcPr>
            <w:tcW w:w="993" w:type="dxa"/>
          </w:tcPr>
          <w:p w:rsidR="00842FBF" w:rsidRPr="00B738B4" w:rsidRDefault="00842FBF" w:rsidP="005863F5">
            <w:pPr>
              <w:jc w:val="center"/>
            </w:pPr>
            <w:r w:rsidRPr="00B738B4">
              <w:t>4</w:t>
            </w:r>
          </w:p>
        </w:tc>
        <w:tc>
          <w:tcPr>
            <w:tcW w:w="992" w:type="dxa"/>
          </w:tcPr>
          <w:p w:rsidR="00842FBF" w:rsidRPr="00B738B4" w:rsidRDefault="00842FBF" w:rsidP="005863F5">
            <w:pPr>
              <w:jc w:val="center"/>
            </w:pPr>
            <w:r w:rsidRPr="00B738B4">
              <w:t>144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p>
        </w:tc>
      </w:tr>
    </w:tbl>
    <w:p w:rsidR="00842FBF" w:rsidRPr="00B738B4" w:rsidRDefault="00842FBF" w:rsidP="00F13166">
      <w:pPr>
        <w:ind w:left="360"/>
        <w:jc w:val="both"/>
      </w:pPr>
      <w:r w:rsidRPr="00B738B4">
        <w:t xml:space="preserve">*- реализуется в форме практической подготовки </w:t>
      </w:r>
    </w:p>
    <w:p w:rsidR="00842FBF" w:rsidRPr="00B738B4" w:rsidRDefault="00842FBF" w:rsidP="00547BFC">
      <w:pPr>
        <w:widowControl/>
        <w:autoSpaceDE/>
        <w:autoSpaceDN/>
        <w:adjustRightInd/>
      </w:pPr>
    </w:p>
    <w:p w:rsidR="00842FBF" w:rsidRPr="00B738B4" w:rsidRDefault="00842FBF" w:rsidP="00547BFC">
      <w:pPr>
        <w:jc w:val="both"/>
      </w:pPr>
    </w:p>
    <w:p w:rsidR="00842FBF" w:rsidRPr="00B738B4" w:rsidRDefault="00842FBF" w:rsidP="0042071A">
      <w:pPr>
        <w:jc w:val="both"/>
      </w:pPr>
    </w:p>
    <w:p w:rsidR="00842FBF" w:rsidRPr="00B738B4" w:rsidRDefault="00842FBF" w:rsidP="00231284">
      <w:pPr>
        <w:widowControl/>
        <w:numPr>
          <w:ilvl w:val="1"/>
          <w:numId w:val="14"/>
        </w:numPr>
        <w:jc w:val="both"/>
        <w:rPr>
          <w:b/>
        </w:rPr>
      </w:pPr>
      <w:r w:rsidRPr="00B738B4">
        <w:rPr>
          <w:b/>
        </w:rPr>
        <w:t xml:space="preserve">Программа дисциплины, структурированная по темам / разделам </w:t>
      </w:r>
    </w:p>
    <w:p w:rsidR="00842FBF" w:rsidRPr="00B738B4" w:rsidRDefault="00842FBF" w:rsidP="0042071A">
      <w:pPr>
        <w:ind w:left="1440"/>
        <w:jc w:val="center"/>
        <w:rPr>
          <w:b/>
        </w:rPr>
      </w:pPr>
    </w:p>
    <w:p w:rsidR="00842FBF" w:rsidRPr="00B738B4" w:rsidRDefault="00842FBF" w:rsidP="00231284">
      <w:pPr>
        <w:widowControl/>
        <w:numPr>
          <w:ilvl w:val="2"/>
          <w:numId w:val="14"/>
        </w:numPr>
        <w:rPr>
          <w:b/>
        </w:rPr>
      </w:pPr>
      <w:r w:rsidRPr="00B738B4">
        <w:rPr>
          <w:b/>
        </w:rPr>
        <w:t>Содержание лекционного курса</w:t>
      </w:r>
    </w:p>
    <w:p w:rsidR="00842FBF" w:rsidRPr="00B738B4" w:rsidRDefault="00842FBF"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
        <w:gridCol w:w="1971"/>
        <w:gridCol w:w="7758"/>
      </w:tblGrid>
      <w:tr w:rsidR="00842FBF" w:rsidRPr="00B738B4" w:rsidTr="00747D58">
        <w:tc>
          <w:tcPr>
            <w:tcW w:w="804"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423" w:type="dxa"/>
          </w:tcPr>
          <w:p w:rsidR="00842FBF" w:rsidRPr="00B738B4" w:rsidRDefault="00842FBF" w:rsidP="0042071A">
            <w:pPr>
              <w:jc w:val="center"/>
              <w:rPr>
                <w:b/>
              </w:rPr>
            </w:pPr>
            <w:r w:rsidRPr="00B738B4">
              <w:rPr>
                <w:b/>
              </w:rPr>
              <w:t>Содержание лекционного занятия</w:t>
            </w: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5A7D0B">
            <w:pPr>
              <w:pStyle w:val="11"/>
              <w:spacing w:after="0" w:line="240" w:lineRule="auto"/>
              <w:ind w:left="0"/>
              <w:jc w:val="both"/>
              <w:rPr>
                <w:rFonts w:ascii="Times New Roman" w:hAnsi="Times New Roman"/>
                <w:spacing w:val="-1"/>
                <w:sz w:val="24"/>
                <w:szCs w:val="24"/>
              </w:rPr>
            </w:pPr>
            <w:r w:rsidRPr="00B738B4">
              <w:rPr>
                <w:rFonts w:ascii="Times New Roman" w:hAnsi="Times New Roman"/>
                <w:sz w:val="24"/>
                <w:szCs w:val="24"/>
              </w:rPr>
              <w:t>Вводная лекция</w:t>
            </w:r>
          </w:p>
        </w:tc>
        <w:tc>
          <w:tcPr>
            <w:tcW w:w="6423" w:type="dxa"/>
          </w:tcPr>
          <w:p w:rsidR="00842FBF" w:rsidRPr="00B738B4" w:rsidRDefault="00842FBF" w:rsidP="005A7D0B">
            <w:pPr>
              <w:ind w:firstLine="567"/>
              <w:jc w:val="both"/>
              <w:rPr>
                <w:spacing w:val="-1"/>
              </w:rPr>
            </w:pPr>
            <w:r w:rsidRPr="00B738B4">
              <w:rPr>
                <w:spacing w:val="-2"/>
              </w:rPr>
              <w:t>Происхождение</w:t>
            </w:r>
            <w:r w:rsidRPr="00B738B4">
              <w:rPr>
                <w:spacing w:val="-1"/>
              </w:rPr>
              <w:t>слова«модернизм»</w:t>
            </w:r>
            <w:r w:rsidRPr="00B738B4">
              <w:t>(от</w:t>
            </w:r>
            <w:r w:rsidRPr="00B738B4">
              <w:rPr>
                <w:spacing w:val="-1"/>
              </w:rPr>
              <w:t>латинского</w:t>
            </w:r>
            <w:r w:rsidRPr="00B738B4">
              <w:rPr>
                <w:spacing w:val="-2"/>
              </w:rPr>
              <w:t>modo</w:t>
            </w:r>
            <w:r w:rsidRPr="00B738B4">
              <w:rPr>
                <w:spacing w:val="-1"/>
              </w:rPr>
              <w:t xml:space="preserve">(«толькочто»,«недавно»). </w:t>
            </w:r>
            <w:r w:rsidRPr="00B738B4">
              <w:rPr>
                <w:spacing w:val="-2"/>
              </w:rPr>
              <w:t>Модернизм</w:t>
            </w:r>
            <w:r w:rsidRPr="00B738B4">
              <w:t>как</w:t>
            </w:r>
            <w:r w:rsidRPr="00B738B4">
              <w:rPr>
                <w:spacing w:val="-1"/>
              </w:rPr>
              <w:t>главноенаправление</w:t>
            </w:r>
            <w:r w:rsidRPr="00B738B4">
              <w:t>в</w:t>
            </w:r>
            <w:r w:rsidRPr="00B738B4">
              <w:rPr>
                <w:spacing w:val="-1"/>
              </w:rPr>
              <w:t>искусствебуржуазногообщества</w:t>
            </w:r>
            <w:r w:rsidRPr="00B738B4">
              <w:t>эпохи</w:t>
            </w:r>
            <w:r w:rsidRPr="00B738B4">
              <w:rPr>
                <w:spacing w:val="-1"/>
              </w:rPr>
              <w:t>егоупадка. Другиетермины</w:t>
            </w:r>
            <w:r w:rsidRPr="00B738B4">
              <w:rPr>
                <w:spacing w:val="-2"/>
              </w:rPr>
              <w:t>для</w:t>
            </w:r>
            <w:r w:rsidRPr="00B738B4">
              <w:rPr>
                <w:spacing w:val="-1"/>
              </w:rPr>
              <w:t>выраженияпонятия</w:t>
            </w:r>
            <w:r w:rsidRPr="00B738B4">
              <w:rPr>
                <w:spacing w:val="-2"/>
              </w:rPr>
              <w:t>модернизма</w:t>
            </w:r>
            <w:r w:rsidRPr="00B738B4">
              <w:t>–</w:t>
            </w:r>
            <w:r w:rsidRPr="00B738B4">
              <w:rPr>
                <w:spacing w:val="-1"/>
              </w:rPr>
              <w:t>«авангардизм»,«искус</w:t>
            </w:r>
            <w:r w:rsidRPr="00B738B4">
              <w:t>ство</w:t>
            </w:r>
            <w:r w:rsidRPr="00B738B4">
              <w:rPr>
                <w:spacing w:val="-1"/>
              </w:rPr>
              <w:t xml:space="preserve">авангарда».     </w:t>
            </w:r>
          </w:p>
          <w:p w:rsidR="00842FBF" w:rsidRPr="00B738B4" w:rsidRDefault="00842FBF" w:rsidP="0042071A">
            <w:pPr>
              <w:ind w:firstLine="567"/>
              <w:jc w:val="both"/>
            </w:pP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423" w:type="dxa"/>
          </w:tcPr>
          <w:p w:rsidR="00842FBF" w:rsidRPr="00B738B4" w:rsidRDefault="00842FBF" w:rsidP="00857DCD">
            <w:pPr>
              <w:jc w:val="both"/>
            </w:pPr>
            <w:r w:rsidRPr="00B738B4">
              <w:rPr>
                <w:spacing w:val="-1"/>
              </w:rPr>
              <w:t>Авангардизм</w:t>
            </w:r>
            <w:r w:rsidRPr="00B738B4">
              <w:t>–</w:t>
            </w:r>
            <w:r w:rsidRPr="00B738B4">
              <w:rPr>
                <w:spacing w:val="-1"/>
              </w:rPr>
              <w:t>(отфранц.</w:t>
            </w:r>
            <w:r w:rsidRPr="00B738B4">
              <w:t>–</w:t>
            </w:r>
            <w:r w:rsidRPr="00B738B4">
              <w:rPr>
                <w:spacing w:val="-1"/>
              </w:rPr>
              <w:t>передовойотряд)</w:t>
            </w:r>
            <w:r w:rsidRPr="00B738B4">
              <w:t>–</w:t>
            </w:r>
            <w:r w:rsidRPr="00B738B4">
              <w:rPr>
                <w:spacing w:val="-1"/>
              </w:rPr>
              <w:t>движение</w:t>
            </w:r>
            <w:r w:rsidRPr="00B738B4">
              <w:rPr>
                <w:spacing w:val="-2"/>
              </w:rPr>
              <w:t>ху</w:t>
            </w:r>
            <w:r w:rsidRPr="00B738B4">
              <w:rPr>
                <w:spacing w:val="-1"/>
              </w:rPr>
              <w:t>дожниковXXв.,</w:t>
            </w:r>
            <w:r w:rsidRPr="00B738B4">
              <w:rPr>
                <w:spacing w:val="-2"/>
              </w:rPr>
              <w:t xml:space="preserve"> для</w:t>
            </w:r>
            <w:r w:rsidRPr="00B738B4">
              <w:rPr>
                <w:spacing w:val="-1"/>
              </w:rPr>
              <w:t>которогохарактерно</w:t>
            </w:r>
            <w:r w:rsidRPr="00B738B4">
              <w:t>стремлениек</w:t>
            </w:r>
            <w:r w:rsidRPr="00B738B4">
              <w:rPr>
                <w:spacing w:val="-1"/>
              </w:rPr>
              <w:t>коренномуобновлениюхудожественнойпрактики,разрыву</w:t>
            </w:r>
            <w:r w:rsidRPr="00B738B4">
              <w:t>с</w:t>
            </w:r>
            <w:r w:rsidRPr="00B738B4">
              <w:rPr>
                <w:spacing w:val="1"/>
              </w:rPr>
              <w:t>ее</w:t>
            </w:r>
            <w:r w:rsidRPr="00B738B4">
              <w:rPr>
                <w:spacing w:val="-1"/>
              </w:rPr>
              <w:t>устоявшимися</w:t>
            </w:r>
            <w:r w:rsidRPr="00B738B4">
              <w:rPr>
                <w:spacing w:val="-2"/>
              </w:rPr>
              <w:t>принципами</w:t>
            </w:r>
            <w:r w:rsidRPr="00B738B4">
              <w:t>итрадициямии</w:t>
            </w:r>
            <w:r w:rsidRPr="00B738B4">
              <w:rPr>
                <w:spacing w:val="-1"/>
              </w:rPr>
              <w:t>поискуновых,необычныхсодержания,средстввыражения</w:t>
            </w:r>
            <w:r w:rsidRPr="00B738B4">
              <w:t>и</w:t>
            </w:r>
            <w:r w:rsidRPr="00B738B4">
              <w:rPr>
                <w:spacing w:val="-1"/>
              </w:rPr>
              <w:t>форм</w:t>
            </w:r>
            <w:r w:rsidRPr="00B738B4">
              <w:rPr>
                <w:spacing w:val="1"/>
              </w:rPr>
              <w:t>про</w:t>
            </w:r>
            <w:r w:rsidRPr="00B738B4">
              <w:rPr>
                <w:spacing w:val="-1"/>
              </w:rPr>
              <w:t xml:space="preserve">изведения,взаимоотношенияхудожников </w:t>
            </w:r>
            <w:r w:rsidRPr="00B738B4">
              <w:t xml:space="preserve">с </w:t>
            </w:r>
            <w:r w:rsidRPr="00B738B4">
              <w:rPr>
                <w:spacing w:val="-1"/>
              </w:rPr>
              <w:t>жизнью.</w:t>
            </w:r>
          </w:p>
          <w:p w:rsidR="00842FBF" w:rsidRPr="00B738B4" w:rsidRDefault="00842FBF" w:rsidP="00747D58">
            <w:pPr>
              <w:widowControl/>
              <w:shd w:val="clear" w:color="auto" w:fill="F7F7F5"/>
              <w:autoSpaceDE/>
              <w:autoSpaceDN/>
              <w:adjustRightInd/>
              <w:spacing w:before="120" w:after="180"/>
              <w:jc w:val="both"/>
              <w:rPr>
                <w:color w:val="000000"/>
              </w:rPr>
            </w:pPr>
            <w:r w:rsidRPr="00B738B4">
              <w:rPr>
                <w:iCs/>
                <w:color w:val="000000"/>
              </w:rPr>
              <w:t xml:space="preserve">        Практика парижских выставочных объединений, новаторская роль Салона Независимых и Осеннего салона в начале ХХ века. Осенний салон – площадка выступления первого «-изма» столетия – фовизма. Истоки фовизма – колористические находки постимпрессионизма и неоимпрессионизма, внимание к эмоциональности, экспрессивности, интуиции, остроте восприятия в философии, литературе, поэзии Франции. </w:t>
            </w:r>
            <w:r w:rsidRPr="00B738B4">
              <w:rPr>
                <w:color w:val="000000"/>
              </w:rPr>
              <w:t>«Сила инстинкта» и «новые обретения» фовизма.</w:t>
            </w:r>
            <w:r>
              <w:rPr>
                <w:color w:val="000000"/>
              </w:rPr>
              <w:t xml:space="preserve"> Анри Матисс.</w:t>
            </w:r>
          </w:p>
          <w:p w:rsidR="00842FBF" w:rsidRPr="00B738B4" w:rsidRDefault="00842FBF" w:rsidP="00FA2153">
            <w:pPr>
              <w:jc w:val="both"/>
            </w:pP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423" w:type="dxa"/>
          </w:tcPr>
          <w:p w:rsidR="00842FBF" w:rsidRPr="00C74839" w:rsidRDefault="00842FBF" w:rsidP="006D6114">
            <w:pPr>
              <w:pStyle w:val="afb"/>
              <w:kinsoku w:val="0"/>
              <w:overflowPunct w:val="0"/>
              <w:spacing w:before="4" w:line="239" w:lineRule="auto"/>
              <w:ind w:right="105" w:firstLine="566"/>
              <w:jc w:val="both"/>
              <w:rPr>
                <w:spacing w:val="-1"/>
                <w:sz w:val="24"/>
                <w:szCs w:val="24"/>
              </w:rPr>
            </w:pPr>
            <w:r w:rsidRPr="00C74839">
              <w:rPr>
                <w:spacing w:val="-1"/>
                <w:sz w:val="24"/>
                <w:szCs w:val="24"/>
              </w:rPr>
              <w:t>Экспрессионизм</w:t>
            </w:r>
            <w:r w:rsidRPr="00C74839">
              <w:rPr>
                <w:sz w:val="24"/>
                <w:szCs w:val="24"/>
              </w:rPr>
              <w:t>(от</w:t>
            </w:r>
            <w:r w:rsidRPr="00C74839">
              <w:rPr>
                <w:spacing w:val="-1"/>
                <w:sz w:val="24"/>
                <w:szCs w:val="24"/>
              </w:rPr>
              <w:t>лат.</w:t>
            </w:r>
            <w:r w:rsidRPr="00C74839">
              <w:rPr>
                <w:spacing w:val="-2"/>
                <w:sz w:val="24"/>
                <w:szCs w:val="24"/>
              </w:rPr>
              <w:t>expressio</w:t>
            </w:r>
            <w:r w:rsidRPr="00C74839">
              <w:rPr>
                <w:sz w:val="24"/>
                <w:szCs w:val="24"/>
              </w:rPr>
              <w:t>–</w:t>
            </w:r>
            <w:r w:rsidRPr="00C74839">
              <w:rPr>
                <w:spacing w:val="-1"/>
                <w:sz w:val="24"/>
                <w:szCs w:val="24"/>
              </w:rPr>
              <w:t>выражение)</w:t>
            </w:r>
            <w:r w:rsidRPr="00C74839">
              <w:rPr>
                <w:sz w:val="24"/>
                <w:szCs w:val="24"/>
              </w:rPr>
              <w:t>как</w:t>
            </w:r>
            <w:r w:rsidRPr="00C74839">
              <w:rPr>
                <w:spacing w:val="-1"/>
                <w:sz w:val="24"/>
                <w:szCs w:val="24"/>
              </w:rPr>
              <w:t>специфическийметодхудожественноготворчества,характерныйдлянекоторыхгрупп</w:t>
            </w:r>
            <w:r w:rsidRPr="00C74839">
              <w:rPr>
                <w:sz w:val="24"/>
                <w:szCs w:val="24"/>
              </w:rPr>
              <w:t xml:space="preserve">и </w:t>
            </w:r>
            <w:r w:rsidRPr="00C74839">
              <w:rPr>
                <w:spacing w:val="-2"/>
                <w:sz w:val="24"/>
                <w:szCs w:val="24"/>
              </w:rPr>
              <w:t>от-</w:t>
            </w:r>
            <w:r w:rsidRPr="00C74839">
              <w:rPr>
                <w:spacing w:val="-1"/>
                <w:sz w:val="24"/>
                <w:szCs w:val="24"/>
              </w:rPr>
              <w:t>дельныххудожниковавангарда</w:t>
            </w:r>
            <w:r w:rsidRPr="00C74839">
              <w:rPr>
                <w:sz w:val="24"/>
                <w:szCs w:val="24"/>
              </w:rPr>
              <w:t>начала</w:t>
            </w:r>
            <w:r w:rsidRPr="00C74839">
              <w:rPr>
                <w:spacing w:val="-1"/>
                <w:sz w:val="24"/>
                <w:szCs w:val="24"/>
              </w:rPr>
              <w:t>XX</w:t>
            </w:r>
            <w:r w:rsidRPr="00C74839">
              <w:rPr>
                <w:sz w:val="24"/>
                <w:szCs w:val="24"/>
              </w:rPr>
              <w:t>в.и</w:t>
            </w:r>
            <w:r w:rsidRPr="00C74839">
              <w:rPr>
                <w:spacing w:val="-1"/>
                <w:sz w:val="24"/>
                <w:szCs w:val="24"/>
              </w:rPr>
              <w:t>особенно</w:t>
            </w:r>
            <w:r w:rsidRPr="00C74839">
              <w:rPr>
                <w:sz w:val="24"/>
                <w:szCs w:val="24"/>
              </w:rPr>
              <w:t>–</w:t>
            </w:r>
            <w:r w:rsidRPr="00C74839">
              <w:rPr>
                <w:spacing w:val="-1"/>
                <w:sz w:val="24"/>
                <w:szCs w:val="24"/>
              </w:rPr>
              <w:t>немецкогоавангар</w:t>
            </w:r>
            <w:r w:rsidRPr="00C74839">
              <w:rPr>
                <w:sz w:val="24"/>
                <w:szCs w:val="24"/>
              </w:rPr>
              <w:t>да.</w:t>
            </w:r>
            <w:r w:rsidRPr="00C74839">
              <w:rPr>
                <w:spacing w:val="-1"/>
                <w:sz w:val="24"/>
                <w:szCs w:val="24"/>
              </w:rPr>
              <w:t>Сутьэкспрессионизма,котораязаключается</w:t>
            </w:r>
            <w:r w:rsidRPr="00C74839">
              <w:rPr>
                <w:sz w:val="24"/>
                <w:szCs w:val="24"/>
              </w:rPr>
              <w:t>в</w:t>
            </w:r>
            <w:r w:rsidRPr="00C74839">
              <w:rPr>
                <w:spacing w:val="-1"/>
                <w:sz w:val="24"/>
                <w:szCs w:val="24"/>
              </w:rPr>
              <w:t>обостренномвыражении</w:t>
            </w:r>
            <w:r w:rsidRPr="00C74839">
              <w:rPr>
                <w:sz w:val="24"/>
                <w:szCs w:val="24"/>
              </w:rPr>
              <w:t>с</w:t>
            </w:r>
            <w:r w:rsidRPr="00C74839">
              <w:rPr>
                <w:spacing w:val="-1"/>
                <w:sz w:val="24"/>
                <w:szCs w:val="24"/>
              </w:rPr>
              <w:t>помощьюисключительнохудожественныхсредств</w:t>
            </w:r>
            <w:r w:rsidRPr="00C74839">
              <w:rPr>
                <w:sz w:val="24"/>
                <w:szCs w:val="24"/>
              </w:rPr>
              <w:t>и</w:t>
            </w:r>
            <w:r w:rsidRPr="00C74839">
              <w:rPr>
                <w:spacing w:val="-1"/>
                <w:sz w:val="24"/>
                <w:szCs w:val="24"/>
              </w:rPr>
              <w:t>приемовчувств</w:t>
            </w:r>
            <w:r w:rsidRPr="00C74839">
              <w:rPr>
                <w:sz w:val="24"/>
                <w:szCs w:val="24"/>
              </w:rPr>
              <w:t>ипережи</w:t>
            </w:r>
            <w:r w:rsidRPr="00C74839">
              <w:rPr>
                <w:spacing w:val="-1"/>
                <w:sz w:val="24"/>
                <w:szCs w:val="24"/>
              </w:rPr>
              <w:t>ванийхудожника,иррациональных</w:t>
            </w:r>
            <w:r w:rsidRPr="00C74839">
              <w:rPr>
                <w:spacing w:val="-2"/>
                <w:sz w:val="24"/>
                <w:szCs w:val="24"/>
              </w:rPr>
              <w:t>состояний</w:t>
            </w:r>
            <w:r w:rsidRPr="00C74839">
              <w:rPr>
                <w:sz w:val="24"/>
                <w:szCs w:val="24"/>
              </w:rPr>
              <w:t>его</w:t>
            </w:r>
            <w:r w:rsidRPr="00C74839">
              <w:rPr>
                <w:spacing w:val="-1"/>
                <w:sz w:val="24"/>
                <w:szCs w:val="24"/>
              </w:rPr>
              <w:t>души.Художественные</w:t>
            </w:r>
            <w:r w:rsidRPr="00C74839">
              <w:rPr>
                <w:spacing w:val="-2"/>
                <w:sz w:val="24"/>
                <w:szCs w:val="24"/>
              </w:rPr>
              <w:t>объ</w:t>
            </w:r>
            <w:r w:rsidRPr="00C74839">
              <w:rPr>
                <w:spacing w:val="-1"/>
                <w:sz w:val="24"/>
                <w:szCs w:val="24"/>
              </w:rPr>
              <w:t>единения«Мост»</w:t>
            </w:r>
            <w:r w:rsidRPr="00C74839">
              <w:rPr>
                <w:sz w:val="24"/>
                <w:szCs w:val="24"/>
              </w:rPr>
              <w:t>и</w:t>
            </w:r>
            <w:r w:rsidRPr="00C74839">
              <w:rPr>
                <w:spacing w:val="-1"/>
                <w:sz w:val="24"/>
                <w:szCs w:val="24"/>
              </w:rPr>
              <w:t>«Синийвсадник».Кyбизм</w:t>
            </w:r>
            <w:r w:rsidRPr="00C74839">
              <w:rPr>
                <w:sz w:val="24"/>
                <w:szCs w:val="24"/>
              </w:rPr>
              <w:t>–</w:t>
            </w:r>
            <w:r w:rsidRPr="00C74839">
              <w:rPr>
                <w:spacing w:val="-1"/>
                <w:sz w:val="24"/>
                <w:szCs w:val="24"/>
              </w:rPr>
              <w:t>(от</w:t>
            </w:r>
            <w:r w:rsidRPr="00C74839">
              <w:rPr>
                <w:spacing w:val="-2"/>
                <w:sz w:val="24"/>
                <w:szCs w:val="24"/>
              </w:rPr>
              <w:t>фpaнц.</w:t>
            </w:r>
            <w:r w:rsidRPr="00C74839">
              <w:rPr>
                <w:spacing w:val="-1"/>
                <w:sz w:val="24"/>
                <w:szCs w:val="24"/>
              </w:rPr>
              <w:t>cubisme,</w:t>
            </w:r>
            <w:r w:rsidRPr="00C74839">
              <w:rPr>
                <w:sz w:val="24"/>
                <w:szCs w:val="24"/>
              </w:rPr>
              <w:t>oт</w:t>
            </w:r>
            <w:r w:rsidRPr="00C74839">
              <w:rPr>
                <w:spacing w:val="-1"/>
                <w:sz w:val="24"/>
                <w:szCs w:val="24"/>
              </w:rPr>
              <w:t>cube</w:t>
            </w:r>
            <w:r w:rsidRPr="00C74839">
              <w:rPr>
                <w:sz w:val="24"/>
                <w:szCs w:val="24"/>
              </w:rPr>
              <w:t>–</w:t>
            </w:r>
            <w:r w:rsidRPr="00C74839">
              <w:rPr>
                <w:spacing w:val="-1"/>
                <w:sz w:val="24"/>
                <w:szCs w:val="24"/>
              </w:rPr>
              <w:t>кyб)</w:t>
            </w:r>
            <w:r w:rsidRPr="00C74839">
              <w:rPr>
                <w:sz w:val="24"/>
                <w:szCs w:val="24"/>
              </w:rPr>
              <w:t>как</w:t>
            </w:r>
            <w:r w:rsidRPr="00C74839">
              <w:rPr>
                <w:spacing w:val="-1"/>
                <w:sz w:val="24"/>
                <w:szCs w:val="24"/>
              </w:rPr>
              <w:t>направление</w:t>
            </w:r>
            <w:r w:rsidRPr="00C74839">
              <w:rPr>
                <w:sz w:val="24"/>
                <w:szCs w:val="24"/>
              </w:rPr>
              <w:t>в</w:t>
            </w:r>
            <w:r w:rsidRPr="00C74839">
              <w:rPr>
                <w:spacing w:val="-1"/>
                <w:sz w:val="24"/>
                <w:szCs w:val="24"/>
              </w:rPr>
              <w:t>искусствепервойчeтвepтиXX</w:t>
            </w:r>
            <w:r w:rsidRPr="00C74839">
              <w:rPr>
                <w:sz w:val="24"/>
                <w:szCs w:val="24"/>
              </w:rPr>
              <w:t>вeкa.</w:t>
            </w:r>
            <w:r w:rsidRPr="00C74839">
              <w:rPr>
                <w:spacing w:val="-1"/>
                <w:sz w:val="24"/>
                <w:szCs w:val="24"/>
              </w:rPr>
              <w:t>Пластический</w:t>
            </w:r>
            <w:r w:rsidRPr="00C74839">
              <w:rPr>
                <w:spacing w:val="-2"/>
                <w:sz w:val="24"/>
                <w:szCs w:val="24"/>
              </w:rPr>
              <w:t>язык</w:t>
            </w:r>
            <w:r w:rsidRPr="00C74839">
              <w:rPr>
                <w:spacing w:val="-1"/>
                <w:sz w:val="24"/>
                <w:szCs w:val="24"/>
              </w:rPr>
              <w:t>кубизма,</w:t>
            </w:r>
            <w:r w:rsidRPr="00C74839">
              <w:rPr>
                <w:spacing w:val="-2"/>
                <w:sz w:val="24"/>
                <w:szCs w:val="24"/>
              </w:rPr>
              <w:t>основанный</w:t>
            </w:r>
            <w:r w:rsidRPr="00C74839">
              <w:rPr>
                <w:sz w:val="24"/>
                <w:szCs w:val="24"/>
              </w:rPr>
              <w:t>нa</w:t>
            </w:r>
            <w:r w:rsidRPr="00C74839">
              <w:rPr>
                <w:spacing w:val="-1"/>
                <w:sz w:val="24"/>
                <w:szCs w:val="24"/>
              </w:rPr>
              <w:t>деформации</w:t>
            </w:r>
            <w:r w:rsidRPr="00C74839">
              <w:rPr>
                <w:sz w:val="24"/>
                <w:szCs w:val="24"/>
              </w:rPr>
              <w:t>и</w:t>
            </w:r>
            <w:r w:rsidRPr="00C74839">
              <w:rPr>
                <w:spacing w:val="-1"/>
                <w:sz w:val="24"/>
                <w:szCs w:val="24"/>
              </w:rPr>
              <w:t>разложениипредметов</w:t>
            </w:r>
            <w:r w:rsidRPr="00C74839">
              <w:rPr>
                <w:sz w:val="24"/>
                <w:szCs w:val="24"/>
              </w:rPr>
              <w:t>нa</w:t>
            </w:r>
            <w:r w:rsidRPr="00C74839">
              <w:rPr>
                <w:spacing w:val="-1"/>
                <w:sz w:val="24"/>
                <w:szCs w:val="24"/>
              </w:rPr>
              <w:t>геометриче</w:t>
            </w:r>
            <w:r w:rsidRPr="00C74839">
              <w:rPr>
                <w:sz w:val="24"/>
                <w:szCs w:val="24"/>
              </w:rPr>
              <w:t>ские</w:t>
            </w:r>
            <w:r w:rsidRPr="00C74839">
              <w:rPr>
                <w:spacing w:val="-1"/>
                <w:sz w:val="24"/>
                <w:szCs w:val="24"/>
              </w:rPr>
              <w:t>плоскости, пластическомсдвигефopмы.ТворчествоПикассо</w:t>
            </w:r>
            <w:r w:rsidRPr="00C74839">
              <w:rPr>
                <w:sz w:val="24"/>
                <w:szCs w:val="24"/>
              </w:rPr>
              <w:t xml:space="preserve">и </w:t>
            </w:r>
            <w:r w:rsidRPr="00C74839">
              <w:rPr>
                <w:spacing w:val="-1"/>
                <w:sz w:val="24"/>
                <w:szCs w:val="24"/>
              </w:rPr>
              <w:t>Брака.</w:t>
            </w:r>
          </w:p>
          <w:p w:rsidR="00842FBF" w:rsidRPr="00B738B4" w:rsidRDefault="00842FBF" w:rsidP="0042071A">
            <w:pPr>
              <w:tabs>
                <w:tab w:val="left" w:pos="851"/>
              </w:tabs>
              <w:ind w:firstLine="567"/>
              <w:jc w:val="both"/>
            </w:pPr>
          </w:p>
        </w:tc>
      </w:tr>
      <w:tr w:rsidR="00842FBF" w:rsidRPr="00B738B4" w:rsidTr="00747D58">
        <w:trPr>
          <w:trHeight w:val="3889"/>
        </w:trPr>
        <w:tc>
          <w:tcPr>
            <w:tcW w:w="804" w:type="dxa"/>
          </w:tcPr>
          <w:p w:rsidR="00842FBF" w:rsidRPr="00B738B4" w:rsidRDefault="00842FBF" w:rsidP="00231284">
            <w:pPr>
              <w:pStyle w:val="a9"/>
              <w:numPr>
                <w:ilvl w:val="0"/>
                <w:numId w:val="1"/>
              </w:numPr>
              <w:ind w:left="0"/>
              <w:jc w:val="both"/>
            </w:pPr>
            <w:r w:rsidRPr="00B738B4">
              <w:t>4</w:t>
            </w:r>
          </w:p>
        </w:tc>
        <w:tc>
          <w:tcPr>
            <w:tcW w:w="2594" w:type="dxa"/>
          </w:tcPr>
          <w:p w:rsidR="00842FBF" w:rsidRPr="00B738B4" w:rsidRDefault="00842FBF" w:rsidP="0042071A">
            <w:pPr>
              <w:shd w:val="clear" w:color="auto" w:fill="FFFFFF"/>
              <w:jc w:val="both"/>
              <w:rPr>
                <w:b/>
                <w:bCs/>
                <w:i/>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423" w:type="dxa"/>
          </w:tcPr>
          <w:p w:rsidR="00842FBF" w:rsidRPr="00B738B4" w:rsidRDefault="00842FBF" w:rsidP="00CD382C">
            <w:pPr>
              <w:pStyle w:val="af5"/>
              <w:spacing w:after="0"/>
              <w:jc w:val="both"/>
              <w:rPr>
                <w:rFonts w:ascii="Times New Roman" w:hAnsi="Times New Roman"/>
                <w:color w:val="auto"/>
                <w:sz w:val="24"/>
                <w:szCs w:val="24"/>
              </w:rPr>
            </w:pPr>
          </w:p>
          <w:p w:rsidR="00842FBF" w:rsidRPr="00C74839" w:rsidRDefault="00842FBF" w:rsidP="002E040C">
            <w:pPr>
              <w:pStyle w:val="afb"/>
              <w:kinsoku w:val="0"/>
              <w:overflowPunct w:val="0"/>
              <w:spacing w:before="4" w:line="239" w:lineRule="auto"/>
              <w:ind w:right="108" w:firstLine="566"/>
              <w:jc w:val="both"/>
              <w:rPr>
                <w:sz w:val="24"/>
                <w:szCs w:val="24"/>
              </w:rPr>
            </w:pPr>
            <w:r w:rsidRPr="00C74839">
              <w:rPr>
                <w:spacing w:val="-2"/>
                <w:sz w:val="24"/>
                <w:szCs w:val="24"/>
              </w:rPr>
              <w:t>Футуризм</w:t>
            </w:r>
            <w:r w:rsidRPr="00C74839">
              <w:rPr>
                <w:spacing w:val="-1"/>
                <w:sz w:val="24"/>
                <w:szCs w:val="24"/>
              </w:rPr>
              <w:t>(отлат.futurum</w:t>
            </w:r>
            <w:r w:rsidRPr="00C74839">
              <w:rPr>
                <w:sz w:val="24"/>
                <w:szCs w:val="24"/>
              </w:rPr>
              <w:t>–</w:t>
            </w:r>
            <w:r w:rsidRPr="00C74839">
              <w:rPr>
                <w:spacing w:val="-2"/>
                <w:sz w:val="24"/>
                <w:szCs w:val="24"/>
              </w:rPr>
              <w:t>буду-</w:t>
            </w:r>
            <w:r w:rsidRPr="00C74839">
              <w:rPr>
                <w:sz w:val="24"/>
                <w:szCs w:val="24"/>
              </w:rPr>
              <w:t>щее),как</w:t>
            </w:r>
            <w:r w:rsidRPr="00C74839">
              <w:rPr>
                <w:spacing w:val="-1"/>
                <w:sz w:val="24"/>
                <w:szCs w:val="24"/>
              </w:rPr>
              <w:t>одно</w:t>
            </w:r>
            <w:r w:rsidRPr="00C74839">
              <w:rPr>
                <w:sz w:val="24"/>
                <w:szCs w:val="24"/>
              </w:rPr>
              <w:t>из</w:t>
            </w:r>
            <w:r w:rsidRPr="00C74839">
              <w:rPr>
                <w:spacing w:val="-1"/>
                <w:sz w:val="24"/>
                <w:szCs w:val="24"/>
              </w:rPr>
              <w:t>наиболеевлиятельныхнаправленийавангардизма,особеннопопулярное</w:t>
            </w:r>
            <w:r w:rsidRPr="00C74839">
              <w:rPr>
                <w:sz w:val="24"/>
                <w:szCs w:val="24"/>
              </w:rPr>
              <w:t>в</w:t>
            </w:r>
            <w:r w:rsidRPr="00C74839">
              <w:rPr>
                <w:spacing w:val="-1"/>
                <w:sz w:val="24"/>
                <w:szCs w:val="24"/>
              </w:rPr>
              <w:t>Италии</w:t>
            </w:r>
            <w:r w:rsidRPr="00C74839">
              <w:rPr>
                <w:sz w:val="24"/>
                <w:szCs w:val="24"/>
              </w:rPr>
              <w:t>и</w:t>
            </w:r>
            <w:r w:rsidRPr="00C74839">
              <w:rPr>
                <w:spacing w:val="-1"/>
                <w:sz w:val="24"/>
                <w:szCs w:val="24"/>
              </w:rPr>
              <w:t>России.</w:t>
            </w:r>
            <w:r w:rsidRPr="00C74839">
              <w:rPr>
                <w:spacing w:val="-2"/>
                <w:sz w:val="24"/>
                <w:szCs w:val="24"/>
              </w:rPr>
              <w:t>Зарождение</w:t>
            </w:r>
            <w:r w:rsidRPr="00C74839">
              <w:rPr>
                <w:spacing w:val="-1"/>
                <w:sz w:val="24"/>
                <w:szCs w:val="24"/>
              </w:rPr>
              <w:t>футуризма</w:t>
            </w:r>
            <w:r w:rsidRPr="00C74839">
              <w:rPr>
                <w:sz w:val="24"/>
                <w:szCs w:val="24"/>
              </w:rPr>
              <w:t>в</w:t>
            </w:r>
            <w:r w:rsidRPr="00C74839">
              <w:rPr>
                <w:spacing w:val="-1"/>
                <w:sz w:val="24"/>
                <w:szCs w:val="24"/>
              </w:rPr>
              <w:t>Италии,первый</w:t>
            </w:r>
            <w:r w:rsidRPr="00C74839">
              <w:rPr>
                <w:spacing w:val="-2"/>
                <w:sz w:val="24"/>
                <w:szCs w:val="24"/>
              </w:rPr>
              <w:t>мани</w:t>
            </w:r>
            <w:r w:rsidRPr="00C74839">
              <w:rPr>
                <w:sz w:val="24"/>
                <w:szCs w:val="24"/>
              </w:rPr>
              <w:t>фест,</w:t>
            </w:r>
            <w:r w:rsidRPr="00C74839">
              <w:rPr>
                <w:spacing w:val="-1"/>
                <w:sz w:val="24"/>
                <w:szCs w:val="24"/>
              </w:rPr>
              <w:t>которыйбылопубликованМаринетти</w:t>
            </w:r>
            <w:r w:rsidRPr="00C74839">
              <w:rPr>
                <w:sz w:val="24"/>
                <w:szCs w:val="24"/>
              </w:rPr>
              <w:t>в</w:t>
            </w:r>
            <w:r w:rsidRPr="00C74839">
              <w:rPr>
                <w:spacing w:val="-1"/>
                <w:sz w:val="24"/>
                <w:szCs w:val="24"/>
              </w:rPr>
              <w:t>Париже(1909).Итальянские</w:t>
            </w:r>
            <w:r w:rsidRPr="00C74839">
              <w:rPr>
                <w:spacing w:val="-2"/>
                <w:sz w:val="24"/>
                <w:szCs w:val="24"/>
              </w:rPr>
              <w:t>ху</w:t>
            </w:r>
            <w:r w:rsidRPr="00C74839">
              <w:rPr>
                <w:spacing w:val="-1"/>
                <w:sz w:val="24"/>
                <w:szCs w:val="24"/>
              </w:rPr>
              <w:t>дожникиДжакомоБалла,УмбертоБоччони,КарлоКарра,ДжиноСеверини,ЛуиджиРуссоло</w:t>
            </w:r>
            <w:r w:rsidRPr="00C74839">
              <w:rPr>
                <w:sz w:val="24"/>
                <w:szCs w:val="24"/>
              </w:rPr>
              <w:t>идр.</w:t>
            </w:r>
            <w:r w:rsidRPr="00C74839">
              <w:rPr>
                <w:spacing w:val="-1"/>
                <w:sz w:val="24"/>
                <w:szCs w:val="24"/>
              </w:rPr>
              <w:t>Сюрреализм(от</w:t>
            </w:r>
            <w:r w:rsidRPr="00C74839">
              <w:rPr>
                <w:sz w:val="24"/>
                <w:szCs w:val="24"/>
              </w:rPr>
              <w:t>фр.</w:t>
            </w:r>
            <w:r w:rsidRPr="00C74839">
              <w:rPr>
                <w:spacing w:val="-1"/>
                <w:sz w:val="24"/>
                <w:szCs w:val="24"/>
              </w:rPr>
              <w:t>surrealisme,буквально</w:t>
            </w:r>
            <w:r w:rsidRPr="00C74839">
              <w:rPr>
                <w:sz w:val="24"/>
                <w:szCs w:val="24"/>
              </w:rPr>
              <w:t>–</w:t>
            </w:r>
            <w:r w:rsidRPr="00C74839">
              <w:rPr>
                <w:spacing w:val="-2"/>
                <w:sz w:val="24"/>
                <w:szCs w:val="24"/>
              </w:rPr>
              <w:t>сверхреа-</w:t>
            </w:r>
            <w:r w:rsidRPr="00C74839">
              <w:rPr>
                <w:spacing w:val="-1"/>
                <w:sz w:val="24"/>
                <w:szCs w:val="24"/>
              </w:rPr>
              <w:t>лизм)</w:t>
            </w:r>
            <w:r w:rsidRPr="00C74839">
              <w:rPr>
                <w:sz w:val="24"/>
                <w:szCs w:val="24"/>
              </w:rPr>
              <w:t>–</w:t>
            </w:r>
            <w:r w:rsidRPr="00C74839">
              <w:rPr>
                <w:spacing w:val="-1"/>
                <w:sz w:val="24"/>
                <w:szCs w:val="24"/>
              </w:rPr>
              <w:t>модернистскоенаправление</w:t>
            </w:r>
            <w:r w:rsidRPr="00C74839">
              <w:rPr>
                <w:sz w:val="24"/>
                <w:szCs w:val="24"/>
              </w:rPr>
              <w:t>в</w:t>
            </w:r>
            <w:r w:rsidRPr="00C74839">
              <w:rPr>
                <w:spacing w:val="-1"/>
                <w:sz w:val="24"/>
                <w:szCs w:val="24"/>
              </w:rPr>
              <w:t>искусствеХХв.,провозглашавшее</w:t>
            </w:r>
            <w:r w:rsidRPr="00C74839">
              <w:rPr>
                <w:sz w:val="24"/>
                <w:szCs w:val="24"/>
              </w:rPr>
              <w:t>ис</w:t>
            </w:r>
            <w:r w:rsidRPr="00C74839">
              <w:rPr>
                <w:spacing w:val="-1"/>
                <w:sz w:val="24"/>
                <w:szCs w:val="24"/>
              </w:rPr>
              <w:t>точникомискусствасферуподсознания(инстинкты,сновидения,</w:t>
            </w:r>
            <w:r w:rsidRPr="00C74839">
              <w:rPr>
                <w:sz w:val="24"/>
                <w:szCs w:val="24"/>
              </w:rPr>
              <w:t>галлюцина</w:t>
            </w:r>
            <w:r w:rsidRPr="00C74839">
              <w:rPr>
                <w:spacing w:val="-1"/>
                <w:sz w:val="24"/>
                <w:szCs w:val="24"/>
              </w:rPr>
              <w:t>ции),</w:t>
            </w:r>
            <w:r w:rsidRPr="00C74839">
              <w:rPr>
                <w:sz w:val="24"/>
                <w:szCs w:val="24"/>
              </w:rPr>
              <w:t>аего</w:t>
            </w:r>
            <w:r w:rsidRPr="00C74839">
              <w:rPr>
                <w:spacing w:val="-1"/>
                <w:sz w:val="24"/>
                <w:szCs w:val="24"/>
              </w:rPr>
              <w:t>методом</w:t>
            </w:r>
            <w:r w:rsidRPr="00C74839">
              <w:rPr>
                <w:sz w:val="24"/>
                <w:szCs w:val="24"/>
              </w:rPr>
              <w:t>–</w:t>
            </w:r>
            <w:r w:rsidRPr="00C74839">
              <w:rPr>
                <w:spacing w:val="-1"/>
                <w:sz w:val="24"/>
                <w:szCs w:val="24"/>
              </w:rPr>
              <w:t>разрывлогических</w:t>
            </w:r>
            <w:r w:rsidRPr="00C74839">
              <w:rPr>
                <w:sz w:val="24"/>
                <w:szCs w:val="24"/>
              </w:rPr>
              <w:t>связей,</w:t>
            </w:r>
            <w:r w:rsidRPr="00C74839">
              <w:rPr>
                <w:spacing w:val="-1"/>
                <w:sz w:val="24"/>
                <w:szCs w:val="24"/>
              </w:rPr>
              <w:t>замененныхсубъективнымиассоциациями.Лидерфранцузскогосюрреализма</w:t>
            </w:r>
            <w:r w:rsidRPr="00C74839">
              <w:rPr>
                <w:spacing w:val="-2"/>
                <w:sz w:val="24"/>
                <w:szCs w:val="24"/>
              </w:rPr>
              <w:t>Андре</w:t>
            </w:r>
            <w:r w:rsidRPr="00C74839">
              <w:rPr>
                <w:sz w:val="24"/>
                <w:szCs w:val="24"/>
              </w:rPr>
              <w:t>Бретон.</w:t>
            </w:r>
            <w:r w:rsidRPr="00C74839">
              <w:rPr>
                <w:spacing w:val="-1"/>
                <w:sz w:val="24"/>
                <w:szCs w:val="24"/>
              </w:rPr>
              <w:t>Сюрреализм</w:t>
            </w:r>
            <w:r w:rsidRPr="00C74839">
              <w:rPr>
                <w:sz w:val="24"/>
                <w:szCs w:val="24"/>
              </w:rPr>
              <w:t>как</w:t>
            </w:r>
            <w:r w:rsidRPr="00C74839">
              <w:rPr>
                <w:spacing w:val="-1"/>
                <w:sz w:val="24"/>
                <w:szCs w:val="24"/>
              </w:rPr>
              <w:t>явное</w:t>
            </w:r>
            <w:r w:rsidRPr="00C74839">
              <w:rPr>
                <w:sz w:val="24"/>
                <w:szCs w:val="24"/>
              </w:rPr>
              <w:t>и</w:t>
            </w:r>
            <w:r w:rsidRPr="00C74839">
              <w:rPr>
                <w:spacing w:val="-1"/>
                <w:sz w:val="24"/>
                <w:szCs w:val="24"/>
              </w:rPr>
              <w:t>непосредственноедетищепсихоанализа.ТворчествоСальвадора</w:t>
            </w:r>
            <w:r w:rsidRPr="00C74839">
              <w:rPr>
                <w:sz w:val="24"/>
                <w:szCs w:val="24"/>
              </w:rPr>
              <w:t>Дали.</w:t>
            </w:r>
          </w:p>
          <w:p w:rsidR="00842FBF" w:rsidRPr="00B738B4" w:rsidRDefault="00842FBF" w:rsidP="0042071A">
            <w:pPr>
              <w:pStyle w:val="af5"/>
              <w:spacing w:after="0"/>
              <w:jc w:val="both"/>
              <w:rPr>
                <w:rFonts w:ascii="Times New Roman" w:hAnsi="Times New Roman"/>
                <w:color w:val="auto"/>
                <w:sz w:val="24"/>
                <w:szCs w:val="24"/>
              </w:rPr>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5</w:t>
            </w:r>
          </w:p>
        </w:tc>
        <w:tc>
          <w:tcPr>
            <w:tcW w:w="2594" w:type="dxa"/>
          </w:tcPr>
          <w:p w:rsidR="00842FBF" w:rsidRPr="00B738B4" w:rsidRDefault="00842FBF" w:rsidP="0033109D">
            <w:pPr>
              <w:jc w:val="both"/>
              <w:rPr>
                <w:spacing w:val="-1"/>
              </w:rPr>
            </w:pPr>
            <w:r w:rsidRPr="00B738B4">
              <w:rPr>
                <w:spacing w:val="-1"/>
              </w:rPr>
              <w:t xml:space="preserve">Модернистичсеские стилевые </w:t>
            </w:r>
          </w:p>
          <w:p w:rsidR="00842FBF" w:rsidRPr="00B738B4" w:rsidRDefault="00842FBF" w:rsidP="0033109D">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DD4513">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423" w:type="dxa"/>
          </w:tcPr>
          <w:p w:rsidR="00842FBF" w:rsidRPr="00C74839" w:rsidRDefault="00842FBF" w:rsidP="00606977">
            <w:pPr>
              <w:pStyle w:val="afb"/>
              <w:kinsoku w:val="0"/>
              <w:overflowPunct w:val="0"/>
              <w:spacing w:before="5" w:line="239" w:lineRule="auto"/>
              <w:ind w:right="109" w:firstLine="566"/>
              <w:jc w:val="both"/>
              <w:rPr>
                <w:spacing w:val="-1"/>
                <w:sz w:val="24"/>
                <w:szCs w:val="24"/>
              </w:rPr>
            </w:pPr>
            <w:r w:rsidRPr="00C74839">
              <w:rPr>
                <w:spacing w:val="-1"/>
                <w:sz w:val="24"/>
                <w:szCs w:val="24"/>
              </w:rPr>
              <w:t>Бурныеполитическиепроцессы</w:t>
            </w:r>
            <w:r w:rsidRPr="00C74839">
              <w:rPr>
                <w:sz w:val="24"/>
                <w:szCs w:val="24"/>
              </w:rPr>
              <w:t>и</w:t>
            </w:r>
            <w:r w:rsidRPr="00C74839">
              <w:rPr>
                <w:spacing w:val="-1"/>
                <w:sz w:val="24"/>
                <w:szCs w:val="24"/>
              </w:rPr>
              <w:t>научно-техническаяреволю</w:t>
            </w:r>
            <w:r w:rsidRPr="00C74839">
              <w:rPr>
                <w:sz w:val="24"/>
                <w:szCs w:val="24"/>
              </w:rPr>
              <w:t>циякак</w:t>
            </w:r>
            <w:r w:rsidRPr="00C74839">
              <w:rPr>
                <w:spacing w:val="-1"/>
                <w:sz w:val="24"/>
                <w:szCs w:val="24"/>
              </w:rPr>
              <w:t>факторызарожденияабстрактногоискусства</w:t>
            </w:r>
            <w:r w:rsidRPr="00C74839">
              <w:rPr>
                <w:sz w:val="24"/>
                <w:szCs w:val="24"/>
              </w:rPr>
              <w:t>в</w:t>
            </w:r>
            <w:r w:rsidRPr="00C74839">
              <w:rPr>
                <w:spacing w:val="-1"/>
                <w:sz w:val="24"/>
                <w:szCs w:val="24"/>
              </w:rPr>
              <w:t>Европе.</w:t>
            </w:r>
            <w:r w:rsidRPr="00C74839">
              <w:rPr>
                <w:spacing w:val="-2"/>
                <w:sz w:val="24"/>
                <w:szCs w:val="24"/>
              </w:rPr>
              <w:t>Тенденции</w:t>
            </w:r>
            <w:r w:rsidRPr="00C74839">
              <w:rPr>
                <w:sz w:val="24"/>
                <w:szCs w:val="24"/>
              </w:rPr>
              <w:t>развития</w:t>
            </w:r>
            <w:r w:rsidRPr="00C74839">
              <w:rPr>
                <w:spacing w:val="-1"/>
                <w:sz w:val="24"/>
                <w:szCs w:val="24"/>
              </w:rPr>
              <w:t>отечественногоискусства</w:t>
            </w:r>
            <w:r w:rsidRPr="00C74839">
              <w:rPr>
                <w:sz w:val="24"/>
                <w:szCs w:val="24"/>
              </w:rPr>
              <w:t>в</w:t>
            </w:r>
            <w:r w:rsidRPr="00C74839">
              <w:rPr>
                <w:spacing w:val="-1"/>
                <w:sz w:val="24"/>
                <w:szCs w:val="24"/>
              </w:rPr>
              <w:t>сторонуавангарда.Супрематизм</w:t>
            </w:r>
            <w:r w:rsidRPr="00C74839">
              <w:rPr>
                <w:sz w:val="24"/>
                <w:szCs w:val="24"/>
              </w:rPr>
              <w:t>Казимира</w:t>
            </w:r>
            <w:r w:rsidRPr="00C74839">
              <w:rPr>
                <w:spacing w:val="-1"/>
                <w:sz w:val="24"/>
                <w:szCs w:val="24"/>
              </w:rPr>
              <w:t>Малевича,игнорированиесупрематизмомреальностиизображаемогообъекта,протестпротив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2E040C">
            <w:pPr>
              <w:ind w:firstLine="567"/>
              <w:jc w:val="both"/>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6</w:t>
            </w:r>
          </w:p>
        </w:tc>
        <w:tc>
          <w:tcPr>
            <w:tcW w:w="2594" w:type="dxa"/>
          </w:tcPr>
          <w:p w:rsidR="00842FBF" w:rsidRPr="00B738B4" w:rsidRDefault="00842FBF" w:rsidP="00DD5CB5">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w:t>
            </w:r>
            <w:r>
              <w:rPr>
                <w:spacing w:val="-1"/>
              </w:rPr>
              <w:t>.</w:t>
            </w:r>
          </w:p>
        </w:tc>
        <w:tc>
          <w:tcPr>
            <w:tcW w:w="6423" w:type="dxa"/>
          </w:tcPr>
          <w:p w:rsidR="00842FBF" w:rsidRPr="00B738B4" w:rsidRDefault="00842FBF" w:rsidP="00B53B14">
            <w:pPr>
              <w:shd w:val="clear" w:color="auto" w:fill="F7F7F5"/>
              <w:spacing w:before="120"/>
              <w:jc w:val="both"/>
              <w:rPr>
                <w:iCs/>
                <w:color w:val="000000"/>
              </w:rPr>
            </w:pPr>
            <w:r w:rsidRPr="00B738B4">
              <w:rPr>
                <w:iCs/>
                <w:color w:val="000000"/>
              </w:rPr>
              <w:t>Баухаус под руководством Ханнеса Майера и Миса ван дер Роэ – взлет популярности модернистской эстетики. Ведущие мастерские школы – архитектурная, металлообработки, деревообработки; творческие принципы и наследие Л. Мохой-Надя. Практические ценности в творчестве «поколения учеников» Баухауса – М. Бройера, Й. Алберса, «Дизайн Баухауса» как успешный бренд. 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Эстетика пуризма в изобразительном искусстве, П. Жаннере, А. Озанфан. Модернистская эстетика как эталон современности в культуре 1930-х годов, ее восприятие и адаптация на разных уровнях: Р. Малле-Стевенс, декоративные работы UAM.</w:t>
            </w:r>
            <w:r w:rsidRPr="00B738B4">
              <w:rPr>
                <w:spacing w:val="-1"/>
              </w:rPr>
              <w:t xml:space="preserve"> кинетическое </w:t>
            </w:r>
            <w:r>
              <w:t>искус</w:t>
            </w:r>
            <w:r w:rsidRPr="00B738B4">
              <w:rPr>
                <w:spacing w:val="-1"/>
              </w:rPr>
              <w:t>ство</w:t>
            </w:r>
          </w:p>
          <w:p w:rsidR="00842FBF" w:rsidRPr="00B738B4" w:rsidRDefault="00842FBF" w:rsidP="00606977">
            <w:pPr>
              <w:ind w:firstLine="708"/>
              <w:jc w:val="both"/>
            </w:pPr>
            <w:r w:rsidRPr="00B738B4">
              <w:rPr>
                <w:bCs/>
              </w:rPr>
              <w:t>Октябрьская революция, ее влияние на развитие искусства и культуры. Декреты. Ленинский план монументальной пропаганды. Формирование стиля «Конструктивизм» в архитектуре, истоки дизайна.  Художественные объединения АХХР, ОСТ и тд. Эстетика соцреализма</w:t>
            </w: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7</w:t>
            </w:r>
          </w:p>
        </w:tc>
        <w:tc>
          <w:tcPr>
            <w:tcW w:w="2594" w:type="dxa"/>
          </w:tcPr>
          <w:p w:rsidR="00842FBF" w:rsidRPr="00B738B4" w:rsidRDefault="00842FBF" w:rsidP="00857DCD">
            <w:pPr>
              <w:jc w:val="both"/>
              <w:rPr>
                <w:spacing w:val="-1"/>
              </w:rPr>
            </w:pPr>
            <w:r w:rsidRPr="00B738B4">
              <w:t xml:space="preserve">Отечественное искусство первой половины 20 века </w:t>
            </w:r>
          </w:p>
        </w:tc>
        <w:tc>
          <w:tcPr>
            <w:tcW w:w="6423" w:type="dxa"/>
          </w:tcPr>
          <w:p w:rsidR="00842FBF" w:rsidRPr="00C74839" w:rsidRDefault="00842FBF" w:rsidP="00747D58">
            <w:pPr>
              <w:pStyle w:val="afb"/>
              <w:kinsoku w:val="0"/>
              <w:overflowPunct w:val="0"/>
              <w:spacing w:before="10" w:line="237" w:lineRule="auto"/>
              <w:ind w:right="108" w:firstLine="566"/>
              <w:jc w:val="both"/>
              <w:rPr>
                <w:spacing w:val="-1"/>
                <w:sz w:val="24"/>
                <w:szCs w:val="24"/>
              </w:rPr>
            </w:pPr>
            <w:r w:rsidRPr="00C74839">
              <w:rPr>
                <w:sz w:val="24"/>
                <w:szCs w:val="24"/>
              </w:rPr>
              <w:t>Введениев</w:t>
            </w:r>
            <w:r w:rsidRPr="00C74839">
              <w:rPr>
                <w:spacing w:val="-1"/>
                <w:sz w:val="24"/>
                <w:szCs w:val="24"/>
              </w:rPr>
              <w:t>научныйобороттермина«постиндустриальноеобщество»,обозначающегокачественноновый</w:t>
            </w:r>
            <w:r w:rsidRPr="00C74839">
              <w:rPr>
                <w:sz w:val="24"/>
                <w:szCs w:val="24"/>
              </w:rPr>
              <w:t>этапв</w:t>
            </w:r>
            <w:r w:rsidRPr="00C74839">
              <w:rPr>
                <w:spacing w:val="-1"/>
                <w:sz w:val="24"/>
                <w:szCs w:val="24"/>
              </w:rPr>
              <w:t>развитиицивилизации.Отказ</w:t>
            </w:r>
            <w:r w:rsidRPr="00C74839">
              <w:rPr>
                <w:sz w:val="24"/>
                <w:szCs w:val="24"/>
              </w:rPr>
              <w:t>от</w:t>
            </w:r>
            <w:r w:rsidRPr="00C74839">
              <w:rPr>
                <w:spacing w:val="-1"/>
                <w:sz w:val="24"/>
                <w:szCs w:val="24"/>
              </w:rPr>
              <w:t>функционализмамодерна.</w:t>
            </w:r>
          </w:p>
          <w:p w:rsidR="00842FBF" w:rsidRPr="00755679" w:rsidRDefault="00842FBF" w:rsidP="00755679">
            <w:pPr>
              <w:jc w:val="both"/>
            </w:pPr>
            <w:r w:rsidRPr="00755679">
              <w:t>Русское и советское искусство первой половины XX столетия</w:t>
            </w:r>
          </w:p>
          <w:p w:rsidR="00842FBF" w:rsidRPr="00755679" w:rsidRDefault="00842FBF" w:rsidP="00755679">
            <w:pPr>
              <w:jc w:val="both"/>
            </w:pPr>
            <w:r w:rsidRPr="00755679">
              <w:rPr>
                <w:kern w:val="1"/>
              </w:rPr>
              <w:t xml:space="preserve"> Многообразие художественных экспериментов в русском искусстве послереволюционного времени.</w:t>
            </w:r>
          </w:p>
          <w:p w:rsidR="00842FBF" w:rsidRPr="00755679" w:rsidRDefault="00842FBF" w:rsidP="00755679">
            <w:pPr>
              <w:jc w:val="both"/>
            </w:pPr>
            <w:r w:rsidRPr="00755679">
              <w:t>Творчество Эль Лисицкого, В. Татлина.</w:t>
            </w:r>
          </w:p>
          <w:p w:rsidR="00842FBF" w:rsidRPr="00755679" w:rsidRDefault="00842FBF" w:rsidP="00755679">
            <w:pPr>
              <w:jc w:val="both"/>
            </w:pPr>
            <w:r w:rsidRPr="00755679">
              <w:t>Социалистический  реализм</w:t>
            </w:r>
          </w:p>
          <w:p w:rsidR="00842FBF" w:rsidRPr="00755679" w:rsidRDefault="00842FBF" w:rsidP="00755679">
            <w:pPr>
              <w:jc w:val="both"/>
            </w:pPr>
            <w:r w:rsidRPr="00755679">
              <w:t xml:space="preserve"> Основные принципы соц. реализма. Типовое искусство тоталитарного искусства и его подлинные достижения.</w:t>
            </w:r>
          </w:p>
          <w:p w:rsidR="00842FBF" w:rsidRPr="00C74839" w:rsidRDefault="00842FBF" w:rsidP="00747D58">
            <w:pPr>
              <w:pStyle w:val="afb"/>
              <w:kinsoku w:val="0"/>
              <w:overflowPunct w:val="0"/>
              <w:spacing w:before="10" w:line="237" w:lineRule="auto"/>
              <w:ind w:right="108" w:firstLine="566"/>
              <w:jc w:val="both"/>
              <w:rPr>
                <w:spacing w:val="-1"/>
                <w:sz w:val="24"/>
                <w:szCs w:val="24"/>
              </w:rPr>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8</w:t>
            </w:r>
          </w:p>
        </w:tc>
        <w:tc>
          <w:tcPr>
            <w:tcW w:w="2594" w:type="dxa"/>
          </w:tcPr>
          <w:p w:rsidR="00842FBF" w:rsidRPr="00DA3AE1" w:rsidRDefault="00842FBF" w:rsidP="00755679">
            <w:pPr>
              <w:jc w:val="both"/>
            </w:pPr>
            <w:r w:rsidRPr="00B738B4">
              <w:t>Раздел 2</w:t>
            </w:r>
          </w:p>
          <w:p w:rsidR="00842FBF" w:rsidRPr="00B738B4" w:rsidRDefault="00842FBF" w:rsidP="00E869D5">
            <w:pPr>
              <w:pStyle w:val="11"/>
              <w:spacing w:after="0" w:line="240" w:lineRule="auto"/>
              <w:ind w:left="0"/>
              <w:jc w:val="both"/>
              <w:rPr>
                <w:rFonts w:ascii="Times New Roman" w:hAnsi="Times New Roman"/>
                <w:sz w:val="24"/>
                <w:szCs w:val="24"/>
              </w:rPr>
            </w:pPr>
          </w:p>
          <w:p w:rsidR="00842FBF" w:rsidRPr="00B738B4" w:rsidRDefault="00842FBF" w:rsidP="00E869D5">
            <w:pPr>
              <w:jc w:val="both"/>
            </w:pPr>
            <w:r w:rsidRPr="00B738B4">
              <w:t>Современное искусство во второй половине 20 века – начале 21 века</w:t>
            </w:r>
          </w:p>
          <w:p w:rsidR="00842FBF" w:rsidRPr="00B738B4" w:rsidRDefault="00842FBF" w:rsidP="00E869D5">
            <w:pPr>
              <w:jc w:val="both"/>
              <w:rPr>
                <w:spacing w:val="-1"/>
              </w:rPr>
            </w:pPr>
            <w:r w:rsidRPr="00B738B4">
              <w:t>Вводная лекция</w:t>
            </w:r>
          </w:p>
        </w:tc>
        <w:tc>
          <w:tcPr>
            <w:tcW w:w="6423" w:type="dxa"/>
          </w:tcPr>
          <w:p w:rsidR="00842FBF" w:rsidRPr="00C74839" w:rsidRDefault="00842FBF" w:rsidP="00747D58">
            <w:pPr>
              <w:pStyle w:val="afb"/>
              <w:kinsoku w:val="0"/>
              <w:overflowPunct w:val="0"/>
              <w:spacing w:before="10" w:line="237" w:lineRule="auto"/>
              <w:ind w:right="108" w:firstLine="566"/>
              <w:jc w:val="both"/>
              <w:rPr>
                <w:sz w:val="24"/>
                <w:szCs w:val="24"/>
              </w:rPr>
            </w:pPr>
            <w:r w:rsidRPr="00C74839">
              <w:rPr>
                <w:spacing w:val="-1"/>
                <w:sz w:val="24"/>
                <w:szCs w:val="24"/>
              </w:rPr>
              <w:t>Непопулярностьидейфункционализ</w:t>
            </w:r>
            <w:r w:rsidRPr="00C74839">
              <w:rPr>
                <w:sz w:val="24"/>
                <w:szCs w:val="24"/>
              </w:rPr>
              <w:t>маво</w:t>
            </w:r>
            <w:r w:rsidRPr="00C74839">
              <w:rPr>
                <w:spacing w:val="-1"/>
                <w:sz w:val="24"/>
                <w:szCs w:val="24"/>
              </w:rPr>
              <w:t>второйполовинеXX</w:t>
            </w:r>
            <w:r w:rsidRPr="00C74839">
              <w:rPr>
                <w:sz w:val="24"/>
                <w:szCs w:val="24"/>
              </w:rPr>
              <w:t>века,</w:t>
            </w:r>
            <w:r w:rsidRPr="00C74839">
              <w:rPr>
                <w:spacing w:val="-1"/>
                <w:sz w:val="24"/>
                <w:szCs w:val="24"/>
              </w:rPr>
              <w:t>егокритика. Дебатыобэмоциональномдефи</w:t>
            </w:r>
            <w:r w:rsidRPr="00C74839">
              <w:rPr>
                <w:sz w:val="24"/>
                <w:szCs w:val="24"/>
              </w:rPr>
              <w:t>ците</w:t>
            </w:r>
            <w:r w:rsidRPr="00C74839">
              <w:rPr>
                <w:spacing w:val="-1"/>
                <w:sz w:val="24"/>
                <w:szCs w:val="24"/>
              </w:rPr>
              <w:t>рационализма</w:t>
            </w: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9</w:t>
            </w:r>
          </w:p>
        </w:tc>
        <w:tc>
          <w:tcPr>
            <w:tcW w:w="2594" w:type="dxa"/>
          </w:tcPr>
          <w:p w:rsidR="00842FBF" w:rsidRPr="00C74839" w:rsidRDefault="00842FBF" w:rsidP="00606977">
            <w:pPr>
              <w:pStyle w:val="TableParagraph"/>
              <w:kinsoku w:val="0"/>
              <w:overflowPunct w:val="0"/>
              <w:ind w:left="51" w:right="124"/>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606977">
            <w:pPr>
              <w:jc w:val="both"/>
            </w:pPr>
            <w:r w:rsidRPr="00B738B4">
              <w:rPr>
                <w:spacing w:val="-1"/>
              </w:rPr>
              <w:t>«новом</w:t>
            </w:r>
            <w:r w:rsidRPr="00B738B4">
              <w:t>дизайне»</w:t>
            </w:r>
          </w:p>
        </w:tc>
        <w:tc>
          <w:tcPr>
            <w:tcW w:w="6423" w:type="dxa"/>
          </w:tcPr>
          <w:p w:rsidR="00842FBF" w:rsidRPr="00C74839" w:rsidRDefault="00842FBF" w:rsidP="00606977">
            <w:pPr>
              <w:pStyle w:val="afb"/>
              <w:kinsoku w:val="0"/>
              <w:overflowPunct w:val="0"/>
              <w:spacing w:before="2"/>
              <w:ind w:right="105" w:firstLine="0"/>
              <w:jc w:val="both"/>
              <w:rPr>
                <w:spacing w:val="-1"/>
                <w:sz w:val="24"/>
                <w:szCs w:val="24"/>
              </w:rPr>
            </w:pPr>
            <w:r w:rsidRPr="00C74839">
              <w:rPr>
                <w:spacing w:val="-1"/>
                <w:sz w:val="24"/>
                <w:szCs w:val="24"/>
              </w:rPr>
              <w:t>Развитиеэстетикипоп-культуры.Плюрализмхудожественныхидей</w:t>
            </w:r>
            <w:r w:rsidRPr="00C74839">
              <w:rPr>
                <w:sz w:val="24"/>
                <w:szCs w:val="24"/>
              </w:rPr>
              <w:t>в</w:t>
            </w:r>
            <w:r w:rsidRPr="00C74839">
              <w:rPr>
                <w:spacing w:val="-1"/>
                <w:sz w:val="24"/>
                <w:szCs w:val="24"/>
              </w:rPr>
              <w:t>эстетикепостмодерна.</w:t>
            </w:r>
            <w:r w:rsidRPr="00C74839">
              <w:rPr>
                <w:sz w:val="24"/>
                <w:szCs w:val="24"/>
              </w:rPr>
              <w:t>Тео</w:t>
            </w:r>
            <w:r w:rsidRPr="00C74839">
              <w:rPr>
                <w:spacing w:val="-1"/>
                <w:sz w:val="24"/>
                <w:szCs w:val="24"/>
              </w:rPr>
              <w:t>ретическиеконцепции</w:t>
            </w:r>
            <w:r w:rsidRPr="00C74839">
              <w:rPr>
                <w:spacing w:val="-2"/>
                <w:sz w:val="24"/>
                <w:szCs w:val="24"/>
              </w:rPr>
              <w:t>Роберта</w:t>
            </w:r>
            <w:r w:rsidRPr="00C74839">
              <w:rPr>
                <w:spacing w:val="-1"/>
                <w:sz w:val="24"/>
                <w:szCs w:val="24"/>
              </w:rPr>
              <w:t>Вентуры...Теоретическоеобоснование</w:t>
            </w:r>
            <w:r w:rsidRPr="00C74839">
              <w:rPr>
                <w:sz w:val="24"/>
                <w:szCs w:val="24"/>
              </w:rPr>
              <w:t>стиля</w:t>
            </w:r>
            <w:r w:rsidRPr="00C74839">
              <w:rPr>
                <w:spacing w:val="-1"/>
                <w:sz w:val="24"/>
                <w:szCs w:val="24"/>
              </w:rPr>
              <w:t>«Поп-арт»</w:t>
            </w:r>
            <w:r w:rsidRPr="00C74839">
              <w:rPr>
                <w:sz w:val="24"/>
                <w:szCs w:val="24"/>
              </w:rPr>
              <w:t>в</w:t>
            </w:r>
            <w:r w:rsidRPr="00C74839">
              <w:rPr>
                <w:spacing w:val="-1"/>
                <w:sz w:val="24"/>
                <w:szCs w:val="24"/>
              </w:rPr>
              <w:t>дизайне.Стремлениемолодежи</w:t>
            </w:r>
            <w:r w:rsidRPr="00C74839">
              <w:rPr>
                <w:spacing w:val="1"/>
                <w:sz w:val="24"/>
                <w:szCs w:val="24"/>
              </w:rPr>
              <w:t>со</w:t>
            </w:r>
            <w:r w:rsidRPr="00C74839">
              <w:rPr>
                <w:sz w:val="24"/>
                <w:szCs w:val="24"/>
              </w:rPr>
              <w:t>здать</w:t>
            </w:r>
            <w:r w:rsidRPr="00C74839">
              <w:rPr>
                <w:spacing w:val="-1"/>
                <w:sz w:val="24"/>
                <w:szCs w:val="24"/>
              </w:rPr>
              <w:t>«антиискусство»,обращение</w:t>
            </w:r>
            <w:r w:rsidRPr="00C74839">
              <w:rPr>
                <w:sz w:val="24"/>
                <w:szCs w:val="24"/>
              </w:rPr>
              <w:t>ктак</w:t>
            </w:r>
            <w:r w:rsidRPr="00C74839">
              <w:rPr>
                <w:spacing w:val="-1"/>
                <w:sz w:val="24"/>
                <w:szCs w:val="24"/>
              </w:rPr>
              <w:t>называемому«низменномуискусству»:комиксам,консервнымбанкам,страницамжурналов,фотографиям,</w:t>
            </w:r>
            <w:r w:rsidRPr="00C74839">
              <w:rPr>
                <w:spacing w:val="1"/>
                <w:sz w:val="24"/>
                <w:szCs w:val="24"/>
              </w:rPr>
              <w:t>бан</w:t>
            </w:r>
            <w:r w:rsidRPr="00C74839">
              <w:rPr>
                <w:spacing w:val="-1"/>
                <w:sz w:val="24"/>
                <w:szCs w:val="24"/>
              </w:rPr>
              <w:t>ковскимбилетам.ТворчествоЭндиУорхола.</w:t>
            </w:r>
          </w:p>
          <w:p w:rsidR="00842FBF" w:rsidRPr="00B738B4" w:rsidRDefault="00842FBF" w:rsidP="0042071A">
            <w:pPr>
              <w:ind w:firstLine="567"/>
              <w:jc w:val="both"/>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10</w:t>
            </w:r>
          </w:p>
        </w:tc>
        <w:tc>
          <w:tcPr>
            <w:tcW w:w="2594" w:type="dxa"/>
          </w:tcPr>
          <w:p w:rsidR="00842FBF" w:rsidRPr="00B738B4" w:rsidRDefault="00842FBF" w:rsidP="00857DCD">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423" w:type="dxa"/>
          </w:tcPr>
          <w:p w:rsidR="00842FBF" w:rsidRPr="00C74839" w:rsidRDefault="00842FBF" w:rsidP="00635201">
            <w:pPr>
              <w:pStyle w:val="afb"/>
              <w:kinsoku w:val="0"/>
              <w:overflowPunct w:val="0"/>
              <w:spacing w:before="5" w:line="239" w:lineRule="auto"/>
              <w:ind w:right="108" w:firstLine="566"/>
              <w:jc w:val="both"/>
              <w:rPr>
                <w:spacing w:val="-1"/>
                <w:sz w:val="24"/>
                <w:szCs w:val="24"/>
              </w:rPr>
            </w:pPr>
            <w:r w:rsidRPr="00C74839">
              <w:rPr>
                <w:spacing w:val="-1"/>
                <w:sz w:val="24"/>
                <w:szCs w:val="24"/>
              </w:rPr>
              <w:t>Тенденцияминиатюризацииизделий</w:t>
            </w:r>
            <w:r w:rsidRPr="00C74839">
              <w:rPr>
                <w:sz w:val="24"/>
                <w:szCs w:val="24"/>
              </w:rPr>
              <w:t>в</w:t>
            </w:r>
            <w:r w:rsidRPr="00C74839">
              <w:rPr>
                <w:spacing w:val="-1"/>
                <w:sz w:val="24"/>
                <w:szCs w:val="24"/>
              </w:rPr>
              <w:t>современномискусстве.Технологииизготовлениякомпьютера</w:t>
            </w:r>
            <w:r w:rsidRPr="00C74839">
              <w:rPr>
                <w:sz w:val="24"/>
                <w:szCs w:val="24"/>
              </w:rPr>
              <w:t>и</w:t>
            </w:r>
            <w:r w:rsidRPr="00C74839">
              <w:rPr>
                <w:spacing w:val="-1"/>
                <w:sz w:val="24"/>
                <w:szCs w:val="24"/>
              </w:rPr>
              <w:t>ихвлияниенаразвитиепредметногодизайна.Революцияминиатюризации</w:t>
            </w:r>
            <w:r w:rsidRPr="00C74839">
              <w:rPr>
                <w:sz w:val="24"/>
                <w:szCs w:val="24"/>
              </w:rPr>
              <w:t>в</w:t>
            </w:r>
            <w:r w:rsidRPr="00C74839">
              <w:rPr>
                <w:spacing w:val="-2"/>
                <w:sz w:val="24"/>
                <w:szCs w:val="24"/>
              </w:rPr>
              <w:t>разработках</w:t>
            </w:r>
            <w:r w:rsidRPr="00C74839">
              <w:rPr>
                <w:spacing w:val="-1"/>
                <w:sz w:val="24"/>
                <w:szCs w:val="24"/>
              </w:rPr>
              <w:t>японскойфирмы</w:t>
            </w:r>
            <w:r w:rsidRPr="00C74839">
              <w:rPr>
                <w:spacing w:val="-2"/>
                <w:sz w:val="24"/>
                <w:szCs w:val="24"/>
              </w:rPr>
              <w:t>Sony.</w:t>
            </w:r>
            <w:r w:rsidRPr="00C74839">
              <w:rPr>
                <w:spacing w:val="-1"/>
                <w:sz w:val="24"/>
                <w:szCs w:val="24"/>
              </w:rPr>
              <w:t>Использованиефирмойновейшихдостижений</w:t>
            </w:r>
            <w:r w:rsidRPr="00C74839">
              <w:rPr>
                <w:sz w:val="24"/>
                <w:szCs w:val="24"/>
              </w:rPr>
              <w:t>техниче-</w:t>
            </w:r>
            <w:r w:rsidRPr="00C74839">
              <w:rPr>
                <w:spacing w:val="-1"/>
                <w:sz w:val="24"/>
                <w:szCs w:val="24"/>
              </w:rPr>
              <w:t>скогопроцесса.ПроизводствопортативнойпродукциитипаWаlkman.Появле</w:t>
            </w:r>
            <w:r w:rsidRPr="00C74839">
              <w:rPr>
                <w:sz w:val="24"/>
                <w:szCs w:val="24"/>
              </w:rPr>
              <w:t>ниев</w:t>
            </w:r>
            <w:r w:rsidRPr="00C74839">
              <w:rPr>
                <w:spacing w:val="-1"/>
                <w:sz w:val="24"/>
                <w:szCs w:val="24"/>
              </w:rPr>
              <w:t>современномискусствефеноменаисчезновенияпредметов</w:t>
            </w:r>
            <w:r w:rsidRPr="00C74839">
              <w:rPr>
                <w:sz w:val="24"/>
                <w:szCs w:val="24"/>
              </w:rPr>
              <w:t>иих</w:t>
            </w:r>
            <w:r w:rsidRPr="00C74839">
              <w:rPr>
                <w:spacing w:val="-1"/>
                <w:sz w:val="24"/>
                <w:szCs w:val="24"/>
              </w:rPr>
              <w:t>функций</w:t>
            </w:r>
            <w:r w:rsidRPr="00C74839">
              <w:rPr>
                <w:sz w:val="24"/>
                <w:szCs w:val="24"/>
              </w:rPr>
              <w:t>в</w:t>
            </w:r>
            <w:r w:rsidRPr="00C74839">
              <w:rPr>
                <w:spacing w:val="-1"/>
                <w:sz w:val="24"/>
                <w:szCs w:val="24"/>
              </w:rPr>
              <w:t>традиционномпонимании.Сущностьбестелесногодизайна.Разработки</w:t>
            </w:r>
            <w:r w:rsidRPr="00C74839">
              <w:rPr>
                <w:spacing w:val="-2"/>
                <w:sz w:val="24"/>
                <w:szCs w:val="24"/>
              </w:rPr>
              <w:t>ди</w:t>
            </w:r>
            <w:r w:rsidRPr="00C74839">
              <w:rPr>
                <w:spacing w:val="-1"/>
                <w:sz w:val="24"/>
                <w:szCs w:val="24"/>
              </w:rPr>
              <w:t>зайн-студиифирмыСименс.</w:t>
            </w:r>
          </w:p>
          <w:p w:rsidR="00842FBF" w:rsidRPr="00B738B4" w:rsidRDefault="00842FBF" w:rsidP="0042071A">
            <w:pPr>
              <w:ind w:firstLine="567"/>
              <w:jc w:val="both"/>
            </w:pPr>
            <w:r w:rsidRPr="00B738B4">
              <w:t>.</w:t>
            </w:r>
          </w:p>
        </w:tc>
      </w:tr>
      <w:tr w:rsidR="00842FBF" w:rsidRPr="00B738B4" w:rsidTr="00E869D5">
        <w:trPr>
          <w:trHeight w:val="1444"/>
        </w:trPr>
        <w:tc>
          <w:tcPr>
            <w:tcW w:w="804" w:type="dxa"/>
          </w:tcPr>
          <w:p w:rsidR="00842FBF" w:rsidRPr="00B738B4" w:rsidRDefault="00842FBF" w:rsidP="00231284">
            <w:pPr>
              <w:pStyle w:val="a9"/>
              <w:numPr>
                <w:ilvl w:val="0"/>
                <w:numId w:val="1"/>
              </w:numPr>
              <w:ind w:left="0"/>
              <w:jc w:val="both"/>
            </w:pPr>
            <w:r w:rsidRPr="00B738B4">
              <w:t>11</w:t>
            </w:r>
          </w:p>
        </w:tc>
        <w:tc>
          <w:tcPr>
            <w:tcW w:w="2594" w:type="dxa"/>
          </w:tcPr>
          <w:p w:rsidR="00842FBF" w:rsidRPr="00B738B4" w:rsidRDefault="00842FBF" w:rsidP="00DF7734">
            <w:pPr>
              <w:jc w:val="both"/>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423" w:type="dxa"/>
          </w:tcPr>
          <w:p w:rsidR="00842FBF" w:rsidRPr="00755679" w:rsidRDefault="00842FBF" w:rsidP="00755679">
            <w:pPr>
              <w:jc w:val="both"/>
            </w:pPr>
            <w:r w:rsidRPr="00755679">
              <w:rPr>
                <w:sz w:val="22"/>
                <w:szCs w:val="22"/>
              </w:rPr>
              <w:t>Искусство СССР второй половины ХХ в.</w:t>
            </w:r>
          </w:p>
          <w:p w:rsidR="00842FBF" w:rsidRPr="00755679" w:rsidRDefault="00842FBF" w:rsidP="00755679">
            <w:pPr>
              <w:jc w:val="both"/>
            </w:pPr>
            <w:r w:rsidRPr="00755679">
              <w:rPr>
                <w:sz w:val="22"/>
                <w:szCs w:val="22"/>
              </w:rPr>
              <w:t xml:space="preserve"> Творчество художников «сурового стиля».</w:t>
            </w:r>
          </w:p>
          <w:p w:rsidR="00842FBF" w:rsidRPr="00755679" w:rsidRDefault="00842FBF" w:rsidP="00755679">
            <w:pPr>
              <w:jc w:val="both"/>
            </w:pPr>
            <w:r w:rsidRPr="00755679">
              <w:rPr>
                <w:sz w:val="22"/>
                <w:szCs w:val="22"/>
              </w:rPr>
              <w:t xml:space="preserve"> «Неофициальное искусство»: его направления и основные представители.</w:t>
            </w:r>
          </w:p>
          <w:p w:rsidR="00842FBF" w:rsidRPr="00DA3AE1" w:rsidRDefault="00842FBF" w:rsidP="00755679">
            <w:pPr>
              <w:jc w:val="both"/>
              <w:rPr>
                <w:b/>
                <w:i/>
              </w:rPr>
            </w:pPr>
            <w:r w:rsidRPr="00755679">
              <w:rPr>
                <w:sz w:val="22"/>
                <w:szCs w:val="22"/>
              </w:rPr>
              <w:t xml:space="preserve">Изобразительное искусство </w:t>
            </w:r>
            <w:r w:rsidRPr="00755679">
              <w:rPr>
                <w:sz w:val="22"/>
                <w:szCs w:val="22"/>
                <w:lang w:val="uk-UA"/>
              </w:rPr>
              <w:t xml:space="preserve">рубежа </w:t>
            </w:r>
            <w:r w:rsidRPr="00755679">
              <w:rPr>
                <w:sz w:val="22"/>
                <w:szCs w:val="22"/>
                <w:lang w:val="en-US"/>
              </w:rPr>
              <w:t>XX</w:t>
            </w:r>
            <w:r w:rsidRPr="00755679">
              <w:rPr>
                <w:sz w:val="22"/>
                <w:szCs w:val="22"/>
              </w:rPr>
              <w:t xml:space="preserve"> – </w:t>
            </w:r>
            <w:r w:rsidRPr="00755679">
              <w:rPr>
                <w:sz w:val="22"/>
                <w:szCs w:val="22"/>
                <w:lang w:val="en-US"/>
              </w:rPr>
              <w:t>XXI</w:t>
            </w:r>
            <w:r w:rsidRPr="00DA3AE1">
              <w:rPr>
                <w:b/>
                <w:sz w:val="22"/>
                <w:szCs w:val="22"/>
              </w:rPr>
              <w:t xml:space="preserve"> вв.</w:t>
            </w:r>
          </w:p>
          <w:p w:rsidR="00842FBF" w:rsidRPr="00DA3AE1" w:rsidRDefault="00842FBF" w:rsidP="00755679">
            <w:pPr>
              <w:jc w:val="both"/>
            </w:pPr>
            <w:r w:rsidRPr="00DA3AE1">
              <w:rPr>
                <w:sz w:val="22"/>
                <w:szCs w:val="22"/>
              </w:rPr>
              <w:t>Современные тенденции развития русской художественной культуры.</w:t>
            </w:r>
          </w:p>
          <w:p w:rsidR="00842FBF" w:rsidRPr="00B738B4" w:rsidRDefault="00842FBF" w:rsidP="00B53B14">
            <w:pPr>
              <w:jc w:val="both"/>
              <w:rPr>
                <w:bCs/>
              </w:rPr>
            </w:pPr>
          </w:p>
        </w:tc>
      </w:tr>
    </w:tbl>
    <w:p w:rsidR="00842FBF" w:rsidRPr="00B738B4" w:rsidRDefault="00842FBF" w:rsidP="0042071A">
      <w:pPr>
        <w:jc w:val="center"/>
      </w:pPr>
    </w:p>
    <w:p w:rsidR="00842FBF" w:rsidRPr="00B738B4" w:rsidRDefault="00842FBF" w:rsidP="0042071A">
      <w:pPr>
        <w:rPr>
          <w:b/>
        </w:rPr>
      </w:pPr>
      <w:r w:rsidRPr="00B738B4">
        <w:rPr>
          <w:b/>
        </w:rPr>
        <w:t>4.2.2. Содержание практических занятий</w:t>
      </w:r>
    </w:p>
    <w:p w:rsidR="00842FBF" w:rsidRPr="00B738B4" w:rsidRDefault="00842FBF"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
        <w:gridCol w:w="3431"/>
        <w:gridCol w:w="6233"/>
      </w:tblGrid>
      <w:tr w:rsidR="00842FBF" w:rsidRPr="00B738B4" w:rsidTr="00C03759">
        <w:tc>
          <w:tcPr>
            <w:tcW w:w="817"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344" w:type="dxa"/>
          </w:tcPr>
          <w:p w:rsidR="00842FBF" w:rsidRPr="00B738B4" w:rsidRDefault="00842FBF" w:rsidP="0042071A">
            <w:pPr>
              <w:jc w:val="center"/>
              <w:rPr>
                <w:b/>
              </w:rPr>
            </w:pPr>
            <w:r w:rsidRPr="00B738B4">
              <w:rPr>
                <w:b/>
              </w:rPr>
              <w:t>Содержание практического занятия</w:t>
            </w:r>
          </w:p>
        </w:tc>
      </w:tr>
      <w:tr w:rsidR="00842FBF" w:rsidRPr="00B738B4" w:rsidTr="00C03759">
        <w:tc>
          <w:tcPr>
            <w:tcW w:w="817" w:type="dxa"/>
          </w:tcPr>
          <w:p w:rsidR="00842FBF" w:rsidRPr="00B738B4" w:rsidRDefault="00842FBF" w:rsidP="0042071A">
            <w:pPr>
              <w:pStyle w:val="a9"/>
              <w:ind w:left="0"/>
            </w:pPr>
            <w:r w:rsidRPr="00B738B4">
              <w:t>1.</w:t>
            </w:r>
          </w:p>
        </w:tc>
        <w:tc>
          <w:tcPr>
            <w:tcW w:w="2594" w:type="dxa"/>
          </w:tcPr>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z w:val="24"/>
                <w:szCs w:val="24"/>
              </w:rPr>
              <w:t>Вводная лекция</w:t>
            </w:r>
          </w:p>
        </w:tc>
        <w:tc>
          <w:tcPr>
            <w:tcW w:w="6344" w:type="dxa"/>
          </w:tcPr>
          <w:p w:rsidR="00842FBF" w:rsidRPr="00B738B4" w:rsidRDefault="00842FBF" w:rsidP="005537BC">
            <w:pPr>
              <w:pStyle w:val="afe"/>
              <w:spacing w:after="0"/>
              <w:ind w:left="0"/>
              <w:jc w:val="both"/>
              <w:rPr>
                <w:spacing w:val="-1"/>
                <w:lang w:val="ru-RU"/>
              </w:rPr>
            </w:pPr>
            <w:r w:rsidRPr="00B738B4">
              <w:rPr>
                <w:spacing w:val="-2"/>
                <w:lang w:val="ru-RU"/>
              </w:rPr>
              <w:t>1.Происхождение</w:t>
            </w:r>
            <w:r w:rsidRPr="00B738B4">
              <w:rPr>
                <w:spacing w:val="-1"/>
                <w:lang w:val="ru-RU"/>
              </w:rPr>
              <w:t>слова«модернизм»</w:t>
            </w:r>
            <w:r w:rsidRPr="00B738B4">
              <w:rPr>
                <w:lang w:val="ru-RU"/>
              </w:rPr>
              <w:t>(от</w:t>
            </w:r>
            <w:r w:rsidRPr="00B738B4">
              <w:rPr>
                <w:spacing w:val="-1"/>
                <w:lang w:val="ru-RU"/>
              </w:rPr>
              <w:t>латинского</w:t>
            </w:r>
            <w:r w:rsidRPr="00B738B4">
              <w:rPr>
                <w:spacing w:val="-2"/>
              </w:rPr>
              <w:t>modo</w:t>
            </w:r>
            <w:r w:rsidRPr="00B738B4">
              <w:rPr>
                <w:spacing w:val="-1"/>
                <w:lang w:val="ru-RU"/>
              </w:rPr>
              <w:t xml:space="preserve">(«толькочто»,«недавно»). </w:t>
            </w:r>
          </w:p>
          <w:p w:rsidR="00842FBF" w:rsidRPr="00B738B4" w:rsidRDefault="00842FBF" w:rsidP="005537BC">
            <w:pPr>
              <w:pStyle w:val="afe"/>
              <w:spacing w:after="0"/>
              <w:ind w:left="0"/>
              <w:jc w:val="both"/>
              <w:rPr>
                <w:spacing w:val="-1"/>
                <w:lang w:val="ru-RU"/>
              </w:rPr>
            </w:pPr>
            <w:r w:rsidRPr="00B738B4">
              <w:rPr>
                <w:spacing w:val="-2"/>
                <w:lang w:val="ru-RU"/>
              </w:rPr>
              <w:t>2.Модернизм</w:t>
            </w:r>
            <w:r w:rsidRPr="00B738B4">
              <w:rPr>
                <w:lang w:val="ru-RU"/>
              </w:rPr>
              <w:t>как</w:t>
            </w:r>
            <w:r w:rsidRPr="00B738B4">
              <w:rPr>
                <w:spacing w:val="-1"/>
                <w:lang w:val="ru-RU"/>
              </w:rPr>
              <w:t>главноенаправление</w:t>
            </w:r>
            <w:r w:rsidRPr="00B738B4">
              <w:rPr>
                <w:lang w:val="ru-RU"/>
              </w:rPr>
              <w:t>в</w:t>
            </w:r>
            <w:r w:rsidRPr="00B738B4">
              <w:rPr>
                <w:spacing w:val="-1"/>
                <w:lang w:val="ru-RU"/>
              </w:rPr>
              <w:t>искусствебуржуазногообщества</w:t>
            </w:r>
            <w:r w:rsidRPr="00B738B4">
              <w:rPr>
                <w:lang w:val="ru-RU"/>
              </w:rPr>
              <w:t>эпохи</w:t>
            </w:r>
            <w:r w:rsidRPr="00B738B4">
              <w:rPr>
                <w:spacing w:val="-1"/>
                <w:lang w:val="ru-RU"/>
              </w:rPr>
              <w:t xml:space="preserve">егоупадка. </w:t>
            </w:r>
          </w:p>
          <w:p w:rsidR="00842FBF" w:rsidRPr="00B738B4" w:rsidRDefault="00842FBF" w:rsidP="005537BC">
            <w:pPr>
              <w:pStyle w:val="afe"/>
              <w:spacing w:after="0"/>
              <w:ind w:left="0"/>
              <w:jc w:val="both"/>
              <w:rPr>
                <w:lang w:val="ru-RU"/>
              </w:rPr>
            </w:pPr>
            <w:r w:rsidRPr="00B738B4">
              <w:rPr>
                <w:spacing w:val="-1"/>
                <w:lang w:val="ru-RU"/>
              </w:rPr>
              <w:t>3.Другиетермины</w:t>
            </w:r>
            <w:r w:rsidRPr="00B738B4">
              <w:rPr>
                <w:spacing w:val="-2"/>
                <w:lang w:val="ru-RU"/>
              </w:rPr>
              <w:t>для</w:t>
            </w:r>
            <w:r w:rsidRPr="00B738B4">
              <w:rPr>
                <w:spacing w:val="-1"/>
                <w:lang w:val="ru-RU"/>
              </w:rPr>
              <w:t>выраженияпонятия</w:t>
            </w:r>
            <w:r w:rsidRPr="00B738B4">
              <w:rPr>
                <w:spacing w:val="-2"/>
                <w:lang w:val="ru-RU"/>
              </w:rPr>
              <w:t>модернизма</w:t>
            </w:r>
            <w:r w:rsidRPr="00B738B4">
              <w:rPr>
                <w:lang w:val="ru-RU"/>
              </w:rPr>
              <w:t>–</w:t>
            </w:r>
            <w:r w:rsidRPr="00B738B4">
              <w:rPr>
                <w:spacing w:val="-1"/>
                <w:lang w:val="ru-RU"/>
              </w:rPr>
              <w:t>«авангардизм»,«искус</w:t>
            </w:r>
            <w:r w:rsidRPr="00B738B4">
              <w:rPr>
                <w:lang w:val="ru-RU"/>
              </w:rPr>
              <w:t>ство</w:t>
            </w:r>
            <w:r w:rsidRPr="00B738B4">
              <w:rPr>
                <w:spacing w:val="-1"/>
                <w:lang w:val="ru-RU"/>
              </w:rPr>
              <w:t>авангарда</w:t>
            </w:r>
          </w:p>
        </w:tc>
      </w:tr>
      <w:tr w:rsidR="00842FBF" w:rsidRPr="00B738B4" w:rsidTr="00C03759">
        <w:tc>
          <w:tcPr>
            <w:tcW w:w="817" w:type="dxa"/>
          </w:tcPr>
          <w:p w:rsidR="00842FBF" w:rsidRPr="00B738B4" w:rsidRDefault="00842FBF" w:rsidP="0042071A">
            <w:pPr>
              <w:pStyle w:val="a9"/>
              <w:ind w:left="0"/>
            </w:pPr>
            <w:r w:rsidRPr="00B738B4">
              <w:t>2</w:t>
            </w:r>
          </w:p>
        </w:tc>
        <w:tc>
          <w:tcPr>
            <w:tcW w:w="2594" w:type="dxa"/>
          </w:tcPr>
          <w:p w:rsidR="00842FBF" w:rsidRPr="00B738B4" w:rsidRDefault="00842FBF"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842FBF" w:rsidRPr="00B738B4" w:rsidRDefault="00842FBF" w:rsidP="005A7D0B">
            <w:pPr>
              <w:pStyle w:val="afe"/>
              <w:spacing w:after="0"/>
              <w:ind w:left="0"/>
              <w:jc w:val="both"/>
              <w:rPr>
                <w:lang w:val="ru-RU"/>
              </w:rPr>
            </w:pPr>
            <w:r w:rsidRPr="00B738B4">
              <w:rPr>
                <w:lang w:val="ru-RU"/>
              </w:rPr>
              <w:t>1</w:t>
            </w:r>
            <w:r w:rsidRPr="00B738B4">
              <w:rPr>
                <w:iCs/>
                <w:color w:val="000000"/>
                <w:lang w:val="ru-RU"/>
              </w:rPr>
              <w:t xml:space="preserve"> Проблема периодизации и дискуссии о начале современного (</w:t>
            </w:r>
            <w:r w:rsidRPr="00B738B4">
              <w:rPr>
                <w:iCs/>
                <w:color w:val="000000"/>
              </w:rPr>
              <w:t>modern</w:t>
            </w:r>
            <w:r w:rsidRPr="00B738B4">
              <w:rPr>
                <w:iCs/>
                <w:color w:val="000000"/>
                <w:lang w:val="ru-RU"/>
              </w:rPr>
              <w:t>) западноевропейского искусства.</w:t>
            </w:r>
          </w:p>
          <w:p w:rsidR="00842FBF" w:rsidRPr="00B738B4" w:rsidRDefault="00842FBF" w:rsidP="005A7D0B">
            <w:pPr>
              <w:pStyle w:val="afe"/>
              <w:spacing w:after="0"/>
              <w:ind w:left="0"/>
              <w:jc w:val="both"/>
              <w:rPr>
                <w:lang w:val="ru-RU"/>
              </w:rPr>
            </w:pPr>
            <w:r w:rsidRPr="00B738B4">
              <w:rPr>
                <w:lang w:val="ru-RU"/>
              </w:rPr>
              <w:t xml:space="preserve">2.  </w:t>
            </w:r>
            <w:r w:rsidRPr="00B738B4">
              <w:rPr>
                <w:iCs/>
                <w:color w:val="000000"/>
                <w:lang w:val="ru-RU"/>
              </w:rPr>
              <w:t>Проблема терминов, историзации «нового искусства», «авангарда», «модернизма».</w:t>
            </w:r>
          </w:p>
          <w:p w:rsidR="00842FBF" w:rsidRPr="00B738B4" w:rsidRDefault="00842FBF" w:rsidP="005A7D0B">
            <w:pPr>
              <w:shd w:val="clear" w:color="auto" w:fill="F7F7F5"/>
              <w:spacing w:before="120" w:after="180"/>
              <w:rPr>
                <w:iCs/>
                <w:color w:val="000000"/>
              </w:rPr>
            </w:pPr>
            <w:r w:rsidRPr="00B738B4">
              <w:t xml:space="preserve">3.  </w:t>
            </w:r>
            <w:r w:rsidRPr="00B738B4">
              <w:rPr>
                <w:iCs/>
                <w:color w:val="000000"/>
              </w:rPr>
              <w:t>Характеристика специфики и контекста развития «нового искусства» на переходе от XIX к ХХ столетию: новаторские тенденции как элемент урбанистической культуры, стимул развития и часть структуры художественного рынка.</w:t>
            </w:r>
          </w:p>
          <w:p w:rsidR="00842FBF" w:rsidRPr="00B738B4" w:rsidRDefault="00842FBF" w:rsidP="005A7D0B">
            <w:pPr>
              <w:shd w:val="clear" w:color="auto" w:fill="F7F7F5"/>
              <w:spacing w:before="120" w:after="180"/>
              <w:rPr>
                <w:iCs/>
                <w:color w:val="000000"/>
              </w:rPr>
            </w:pPr>
          </w:p>
          <w:p w:rsidR="00842FBF" w:rsidRPr="00B738B4" w:rsidRDefault="00842FBF" w:rsidP="005537BC">
            <w:pPr>
              <w:pStyle w:val="afe"/>
              <w:spacing w:after="0"/>
              <w:ind w:left="0"/>
              <w:jc w:val="both"/>
              <w:rPr>
                <w:lang w:val="ru-RU"/>
              </w:rPr>
            </w:pPr>
            <w:r w:rsidRPr="00B738B4">
              <w:rPr>
                <w:lang w:val="ru-RU"/>
              </w:rPr>
              <w:t>.</w:t>
            </w:r>
            <w:r w:rsidRPr="00B738B4">
              <w:rPr>
                <w:lang w:val="ru-RU"/>
              </w:rPr>
              <w:tab/>
            </w:r>
          </w:p>
        </w:tc>
      </w:tr>
      <w:tr w:rsidR="00842FBF" w:rsidRPr="00B738B4" w:rsidTr="00C03759">
        <w:tc>
          <w:tcPr>
            <w:tcW w:w="817" w:type="dxa"/>
          </w:tcPr>
          <w:p w:rsidR="00842FBF" w:rsidRPr="00B738B4" w:rsidRDefault="00842FBF" w:rsidP="0042071A">
            <w:pPr>
              <w:pStyle w:val="a9"/>
              <w:ind w:left="0"/>
            </w:pPr>
            <w:r w:rsidRPr="00B738B4">
              <w:t>3</w:t>
            </w: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842FBF" w:rsidRPr="00B738B4" w:rsidRDefault="00842FBF" w:rsidP="009B4BA0">
            <w:pPr>
              <w:shd w:val="clear" w:color="auto" w:fill="F7F7F5"/>
              <w:spacing w:before="120" w:after="180"/>
              <w:rPr>
                <w:iCs/>
                <w:color w:val="000000"/>
              </w:rPr>
            </w:pPr>
            <w:r w:rsidRPr="00B738B4">
              <w:rPr>
                <w:iCs/>
                <w:color w:val="000000"/>
              </w:rPr>
              <w:t xml:space="preserve">1.Периодизация кубизма, традиция его разделения на аналитический и синтетический </w:t>
            </w:r>
          </w:p>
          <w:p w:rsidR="00842FBF" w:rsidRPr="00B738B4" w:rsidRDefault="00842FBF" w:rsidP="009B4BA0">
            <w:pPr>
              <w:shd w:val="clear" w:color="auto" w:fill="F7F7F5"/>
              <w:spacing w:before="120" w:after="180"/>
              <w:rPr>
                <w:iCs/>
                <w:color w:val="000000"/>
              </w:rPr>
            </w:pPr>
            <w:r w:rsidRPr="00B738B4">
              <w:rPr>
                <w:iCs/>
                <w:color w:val="000000"/>
              </w:rPr>
              <w:t>2.Искусство неевропейских культур как катализатор радикальных перемен в манере П. Пикассо.</w:t>
            </w:r>
          </w:p>
          <w:p w:rsidR="00842FBF" w:rsidRPr="00B738B4" w:rsidRDefault="00842FBF" w:rsidP="009B4BA0">
            <w:pPr>
              <w:shd w:val="clear" w:color="auto" w:fill="F7F7F5"/>
              <w:spacing w:before="120" w:after="180"/>
              <w:rPr>
                <w:iCs/>
                <w:color w:val="000000"/>
              </w:rPr>
            </w:pPr>
            <w:r w:rsidRPr="00B738B4">
              <w:rPr>
                <w:iCs/>
                <w:color w:val="000000"/>
              </w:rPr>
              <w:t>3. Аналитический кубизм Пикассо и Брака.</w:t>
            </w:r>
          </w:p>
          <w:p w:rsidR="00842FBF" w:rsidRPr="00B738B4" w:rsidRDefault="00842FBF" w:rsidP="00FE5E51">
            <w:pPr>
              <w:widowControl/>
              <w:shd w:val="clear" w:color="auto" w:fill="F7F7F5"/>
              <w:autoSpaceDE/>
              <w:autoSpaceDN/>
              <w:adjustRightInd/>
              <w:spacing w:before="120" w:after="180"/>
              <w:rPr>
                <w:color w:val="000000"/>
              </w:rPr>
            </w:pPr>
            <w:r w:rsidRPr="00B738B4">
              <w:rPr>
                <w:iCs/>
                <w:color w:val="000000"/>
              </w:rPr>
              <w:t>4.</w:t>
            </w:r>
            <w:r w:rsidRPr="00B738B4">
              <w:rPr>
                <w:color w:val="000000"/>
              </w:rPr>
              <w:t xml:space="preserve"> От экспрессионизма к абстракции: «Мост и Синий всадник».</w:t>
            </w:r>
          </w:p>
          <w:p w:rsidR="00842FBF" w:rsidRPr="00B738B4" w:rsidRDefault="00842FBF" w:rsidP="009B4BA0">
            <w:pPr>
              <w:shd w:val="clear" w:color="auto" w:fill="F7F7F5"/>
              <w:spacing w:before="120" w:after="180"/>
              <w:rPr>
                <w:iCs/>
                <w:color w:val="000000"/>
              </w:rPr>
            </w:pPr>
          </w:p>
          <w:p w:rsidR="00842FBF" w:rsidRPr="00B738B4" w:rsidRDefault="00842FBF" w:rsidP="009B4BA0">
            <w:pPr>
              <w:pStyle w:val="afe"/>
              <w:spacing w:after="0"/>
              <w:ind w:left="34" w:firstLine="357"/>
              <w:jc w:val="both"/>
              <w:rPr>
                <w:lang w:val="ru-RU"/>
              </w:rPr>
            </w:pPr>
          </w:p>
        </w:tc>
      </w:tr>
      <w:tr w:rsidR="00842FBF" w:rsidRPr="00B738B4" w:rsidTr="00C03759">
        <w:tc>
          <w:tcPr>
            <w:tcW w:w="817" w:type="dxa"/>
          </w:tcPr>
          <w:p w:rsidR="00842FBF" w:rsidRPr="00B738B4" w:rsidRDefault="00842FBF" w:rsidP="00231284">
            <w:pPr>
              <w:pStyle w:val="a9"/>
              <w:numPr>
                <w:ilvl w:val="0"/>
                <w:numId w:val="1"/>
              </w:numPr>
              <w:ind w:left="0"/>
              <w:jc w:val="both"/>
            </w:pPr>
            <w:r w:rsidRPr="00B738B4">
              <w:t>4</w:t>
            </w:r>
          </w:p>
        </w:tc>
        <w:tc>
          <w:tcPr>
            <w:tcW w:w="2594" w:type="dxa"/>
          </w:tcPr>
          <w:p w:rsidR="00842FBF" w:rsidRPr="00B738B4" w:rsidRDefault="00842FBF" w:rsidP="0042071A">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344" w:type="dxa"/>
          </w:tcPr>
          <w:p w:rsidR="00842FBF" w:rsidRPr="00B738B4" w:rsidRDefault="00842FBF" w:rsidP="00B62C2C">
            <w:pPr>
              <w:shd w:val="clear" w:color="auto" w:fill="F7F7F5"/>
              <w:spacing w:before="120" w:after="180"/>
              <w:rPr>
                <w:iCs/>
                <w:color w:val="000000"/>
              </w:rPr>
            </w:pPr>
            <w:r w:rsidRPr="00B738B4">
              <w:rPr>
                <w:iCs/>
                <w:color w:val="000000"/>
              </w:rPr>
              <w:t xml:space="preserve">1.Рождение сюрреализма,. Манифест сюрреализма. </w:t>
            </w:r>
          </w:p>
          <w:p w:rsidR="00842FBF" w:rsidRPr="00B738B4" w:rsidRDefault="00842FBF" w:rsidP="00B62C2C">
            <w:pPr>
              <w:shd w:val="clear" w:color="auto" w:fill="F7F7F5"/>
              <w:spacing w:before="120" w:after="180"/>
              <w:rPr>
                <w:iCs/>
                <w:color w:val="000000"/>
              </w:rPr>
            </w:pPr>
            <w:r w:rsidRPr="00B738B4">
              <w:rPr>
                <w:iCs/>
                <w:color w:val="000000"/>
              </w:rPr>
              <w:t>2.Взаимодействие сюрреалистов с художественным рынком и парижскими галереями (галерея Пьер). Видоизменения внутри группы сюрреалистов в конце 1920-х годов: фигуры Р. Магритта, С. Дали. Скульптура европейских и американских мастеров в контексте сюрреализма: фигуры Х. Арпа, Г. Мура, А. Джакометти, А. Колдера.</w:t>
            </w:r>
          </w:p>
          <w:p w:rsidR="00842FBF" w:rsidRPr="00B738B4" w:rsidRDefault="00842FBF" w:rsidP="00B62C2C">
            <w:pPr>
              <w:shd w:val="clear" w:color="auto" w:fill="F7F7F5"/>
              <w:spacing w:before="120" w:after="180"/>
              <w:rPr>
                <w:iCs/>
                <w:color w:val="000000"/>
              </w:rPr>
            </w:pPr>
            <w:r w:rsidRPr="00B738B4">
              <w:rPr>
                <w:iCs/>
                <w:color w:val="000000"/>
              </w:rPr>
              <w:t xml:space="preserve"> 3.Сюрреализм на грани «магического реализма» и неоклассики: П. Дельво, Бальтюс. Эстетика «сюрреалистического объекта»: М. Оппенгейм, скульптуры и инсталляции П. Пикассо, Х. Миро, С. Дали.</w:t>
            </w:r>
          </w:p>
          <w:p w:rsidR="00842FBF" w:rsidRPr="00B738B4" w:rsidRDefault="00842FBF" w:rsidP="00B62C2C">
            <w:pPr>
              <w:shd w:val="clear" w:color="auto" w:fill="F7F7F5"/>
              <w:spacing w:before="120" w:after="180"/>
              <w:rPr>
                <w:iCs/>
                <w:color w:val="000000"/>
              </w:rPr>
            </w:pPr>
            <w:r w:rsidRPr="00B738B4">
              <w:rPr>
                <w:iCs/>
                <w:color w:val="000000"/>
              </w:rPr>
              <w:t xml:space="preserve"> 4.Гражданская позиция и выступления близких сюрреализму мастеров в контексте Гражданской войны в Испании: ключевая роль «Герники» Пикассо, работы Ж. Миро, А. Колдера.</w:t>
            </w:r>
          </w:p>
          <w:p w:rsidR="00842FBF" w:rsidRPr="00B738B4" w:rsidRDefault="00842FBF" w:rsidP="00564741">
            <w:pPr>
              <w:shd w:val="clear" w:color="auto" w:fill="F7F7F5"/>
              <w:spacing w:before="120" w:after="180"/>
            </w:pPr>
          </w:p>
        </w:tc>
      </w:tr>
      <w:tr w:rsidR="00842FBF" w:rsidRPr="00B738B4" w:rsidTr="00C03759">
        <w:tc>
          <w:tcPr>
            <w:tcW w:w="817" w:type="dxa"/>
          </w:tcPr>
          <w:p w:rsidR="00842FBF" w:rsidRPr="00B738B4" w:rsidRDefault="00842FBF" w:rsidP="00231284">
            <w:pPr>
              <w:pStyle w:val="a9"/>
              <w:numPr>
                <w:ilvl w:val="0"/>
                <w:numId w:val="1"/>
              </w:numPr>
              <w:ind w:left="0"/>
              <w:jc w:val="both"/>
            </w:pPr>
            <w:r w:rsidRPr="00B738B4">
              <w:t>5</w:t>
            </w:r>
          </w:p>
        </w:tc>
        <w:tc>
          <w:tcPr>
            <w:tcW w:w="2594" w:type="dxa"/>
          </w:tcPr>
          <w:p w:rsidR="00842FBF" w:rsidRPr="00B738B4" w:rsidRDefault="00842FBF" w:rsidP="0033109D">
            <w:pPr>
              <w:jc w:val="both"/>
              <w:rPr>
                <w:spacing w:val="-1"/>
              </w:rPr>
            </w:pPr>
            <w:r w:rsidRPr="00B738B4">
              <w:rPr>
                <w:spacing w:val="-1"/>
              </w:rPr>
              <w:t xml:space="preserve">Модернистичсеские стилевые </w:t>
            </w:r>
          </w:p>
          <w:p w:rsidR="00842FBF" w:rsidRPr="00B738B4" w:rsidRDefault="00842FBF" w:rsidP="0033109D">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42071A">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344" w:type="dxa"/>
          </w:tcPr>
          <w:p w:rsidR="00842FBF" w:rsidRPr="00C74839" w:rsidRDefault="00842FBF" w:rsidP="00B240B0">
            <w:pPr>
              <w:pStyle w:val="afb"/>
              <w:kinsoku w:val="0"/>
              <w:overflowPunct w:val="0"/>
              <w:spacing w:before="5" w:line="239" w:lineRule="auto"/>
              <w:ind w:right="108" w:firstLine="566"/>
              <w:jc w:val="both"/>
              <w:rPr>
                <w:spacing w:val="29"/>
                <w:sz w:val="24"/>
                <w:szCs w:val="24"/>
              </w:rPr>
            </w:pPr>
            <w:r w:rsidRPr="00C74839">
              <w:rPr>
                <w:spacing w:val="-1"/>
                <w:sz w:val="24"/>
                <w:szCs w:val="24"/>
              </w:rPr>
              <w:t>1.Систематизация</w:t>
            </w:r>
            <w:r w:rsidRPr="00C74839">
              <w:rPr>
                <w:spacing w:val="-2"/>
                <w:sz w:val="24"/>
                <w:szCs w:val="24"/>
              </w:rPr>
              <w:t>идейпромышленной</w:t>
            </w:r>
            <w:r w:rsidRPr="00C74839">
              <w:rPr>
                <w:spacing w:val="-1"/>
                <w:sz w:val="24"/>
                <w:szCs w:val="24"/>
              </w:rPr>
              <w:t>эстетики</w:t>
            </w:r>
            <w:r w:rsidRPr="00C74839">
              <w:rPr>
                <w:sz w:val="24"/>
                <w:szCs w:val="24"/>
              </w:rPr>
              <w:t>в</w:t>
            </w:r>
            <w:r w:rsidRPr="00C74839">
              <w:rPr>
                <w:spacing w:val="-1"/>
                <w:sz w:val="24"/>
                <w:szCs w:val="24"/>
              </w:rPr>
              <w:t>работахГот</w:t>
            </w:r>
            <w:r w:rsidRPr="00C74839">
              <w:rPr>
                <w:sz w:val="24"/>
                <w:szCs w:val="24"/>
              </w:rPr>
              <w:t>фрида</w:t>
            </w:r>
            <w:r w:rsidRPr="00C74839">
              <w:rPr>
                <w:spacing w:val="-1"/>
                <w:sz w:val="24"/>
                <w:szCs w:val="24"/>
              </w:rPr>
              <w:t>Земпера.</w:t>
            </w:r>
          </w:p>
          <w:p w:rsidR="00842FBF" w:rsidRPr="00C74839" w:rsidRDefault="00842FBF" w:rsidP="00B240B0">
            <w:pPr>
              <w:pStyle w:val="afb"/>
              <w:kinsoku w:val="0"/>
              <w:overflowPunct w:val="0"/>
              <w:spacing w:before="5" w:line="239" w:lineRule="auto"/>
              <w:ind w:right="108" w:firstLine="566"/>
              <w:jc w:val="both"/>
              <w:rPr>
                <w:spacing w:val="29"/>
                <w:sz w:val="24"/>
                <w:szCs w:val="24"/>
              </w:rPr>
            </w:pPr>
            <w:r w:rsidRPr="00C74839">
              <w:rPr>
                <w:spacing w:val="-1"/>
                <w:sz w:val="24"/>
                <w:szCs w:val="24"/>
              </w:rPr>
              <w:t>2.Рационалистическиеподходы</w:t>
            </w:r>
            <w:r w:rsidRPr="00C74839">
              <w:rPr>
                <w:sz w:val="24"/>
                <w:szCs w:val="24"/>
              </w:rPr>
              <w:t>в</w:t>
            </w:r>
            <w:r w:rsidRPr="00C74839">
              <w:rPr>
                <w:spacing w:val="-1"/>
                <w:sz w:val="24"/>
                <w:szCs w:val="24"/>
              </w:rPr>
              <w:t>художественномпроектировании.ОсновныетеоретическиеразработкиЗемпера.ГерманскийВеркбунд.</w:t>
            </w:r>
          </w:p>
          <w:p w:rsidR="00842FBF" w:rsidRPr="00C74839" w:rsidRDefault="00842FBF" w:rsidP="00B240B0">
            <w:pPr>
              <w:pStyle w:val="afb"/>
              <w:kinsoku w:val="0"/>
              <w:overflowPunct w:val="0"/>
              <w:spacing w:before="5" w:line="239" w:lineRule="auto"/>
              <w:ind w:right="108" w:firstLine="566"/>
              <w:jc w:val="both"/>
              <w:rPr>
                <w:spacing w:val="13"/>
                <w:sz w:val="24"/>
                <w:szCs w:val="24"/>
              </w:rPr>
            </w:pPr>
            <w:r w:rsidRPr="00C74839">
              <w:rPr>
                <w:spacing w:val="-1"/>
                <w:sz w:val="24"/>
                <w:szCs w:val="24"/>
              </w:rPr>
              <w:t>3.Предпосылкифункциональных</w:t>
            </w:r>
            <w:r w:rsidRPr="00C74839">
              <w:rPr>
                <w:spacing w:val="-2"/>
                <w:sz w:val="24"/>
                <w:szCs w:val="24"/>
              </w:rPr>
              <w:t>подходов</w:t>
            </w:r>
            <w:r w:rsidRPr="00C74839">
              <w:rPr>
                <w:sz w:val="24"/>
                <w:szCs w:val="24"/>
              </w:rPr>
              <w:t>к</w:t>
            </w:r>
            <w:r w:rsidRPr="00C74839">
              <w:rPr>
                <w:spacing w:val="-1"/>
                <w:sz w:val="24"/>
                <w:szCs w:val="24"/>
              </w:rPr>
              <w:t>дизайну</w:t>
            </w:r>
            <w:r w:rsidRPr="00C74839">
              <w:rPr>
                <w:sz w:val="24"/>
                <w:szCs w:val="24"/>
              </w:rPr>
              <w:t>втворчестве</w:t>
            </w:r>
            <w:r w:rsidRPr="00C74839">
              <w:rPr>
                <w:spacing w:val="-1"/>
                <w:sz w:val="24"/>
                <w:szCs w:val="24"/>
              </w:rPr>
              <w:t>Адольфа</w:t>
            </w:r>
            <w:r w:rsidRPr="00C74839">
              <w:rPr>
                <w:spacing w:val="-2"/>
                <w:sz w:val="24"/>
                <w:szCs w:val="24"/>
              </w:rPr>
              <w:t>Ло</w:t>
            </w:r>
            <w:r w:rsidRPr="00C74839">
              <w:rPr>
                <w:sz w:val="24"/>
                <w:szCs w:val="24"/>
              </w:rPr>
              <w:t>оса.</w:t>
            </w:r>
            <w:r w:rsidRPr="00C74839">
              <w:rPr>
                <w:spacing w:val="-2"/>
                <w:sz w:val="24"/>
                <w:szCs w:val="24"/>
              </w:rPr>
              <w:t>Его</w:t>
            </w:r>
            <w:r w:rsidRPr="00C74839">
              <w:rPr>
                <w:spacing w:val="-1"/>
                <w:sz w:val="24"/>
                <w:szCs w:val="24"/>
              </w:rPr>
              <w:t>теоретическое</w:t>
            </w:r>
            <w:r w:rsidRPr="00C74839">
              <w:rPr>
                <w:sz w:val="24"/>
                <w:szCs w:val="24"/>
              </w:rPr>
              <w:t>и</w:t>
            </w:r>
            <w:r w:rsidRPr="00C74839">
              <w:rPr>
                <w:spacing w:val="-1"/>
                <w:sz w:val="24"/>
                <w:szCs w:val="24"/>
              </w:rPr>
              <w:t>художественноенаследие.</w:t>
            </w:r>
          </w:p>
          <w:p w:rsidR="00842FBF" w:rsidRPr="00C74839" w:rsidRDefault="00842FBF" w:rsidP="00B240B0">
            <w:pPr>
              <w:pStyle w:val="afb"/>
              <w:kinsoku w:val="0"/>
              <w:overflowPunct w:val="0"/>
              <w:spacing w:before="5" w:line="239" w:lineRule="auto"/>
              <w:ind w:right="108" w:firstLine="566"/>
              <w:jc w:val="both"/>
              <w:rPr>
                <w:spacing w:val="-1"/>
                <w:sz w:val="24"/>
                <w:szCs w:val="24"/>
              </w:rPr>
            </w:pPr>
            <w:r w:rsidRPr="00C74839">
              <w:rPr>
                <w:spacing w:val="-1"/>
                <w:sz w:val="24"/>
                <w:szCs w:val="24"/>
              </w:rPr>
              <w:t>4.Лаконизм</w:t>
            </w:r>
            <w:r w:rsidRPr="00C74839">
              <w:rPr>
                <w:sz w:val="24"/>
                <w:szCs w:val="24"/>
              </w:rPr>
              <w:t>и</w:t>
            </w:r>
            <w:r w:rsidRPr="00C74839">
              <w:rPr>
                <w:spacing w:val="-1"/>
                <w:sz w:val="24"/>
                <w:szCs w:val="24"/>
              </w:rPr>
              <w:t>богатствохудожественных</w:t>
            </w:r>
            <w:r w:rsidRPr="00C74839">
              <w:rPr>
                <w:spacing w:val="-2"/>
                <w:sz w:val="24"/>
                <w:szCs w:val="24"/>
              </w:rPr>
              <w:t>форм</w:t>
            </w:r>
            <w:r w:rsidRPr="00C74839">
              <w:rPr>
                <w:spacing w:val="-1"/>
                <w:sz w:val="24"/>
                <w:szCs w:val="24"/>
              </w:rPr>
              <w:t>какосновныечерты</w:t>
            </w:r>
            <w:r w:rsidRPr="00C74839">
              <w:rPr>
                <w:sz w:val="24"/>
                <w:szCs w:val="24"/>
              </w:rPr>
              <w:t xml:space="preserve"> творчества</w:t>
            </w:r>
            <w:r w:rsidRPr="00C74839">
              <w:rPr>
                <w:spacing w:val="-1"/>
                <w:sz w:val="24"/>
                <w:szCs w:val="24"/>
              </w:rPr>
              <w:t xml:space="preserve"> Лооса.</w:t>
            </w:r>
          </w:p>
          <w:p w:rsidR="00842FBF" w:rsidRPr="00B738B4" w:rsidRDefault="00842FBF" w:rsidP="009B4BA0">
            <w:pPr>
              <w:pStyle w:val="a9"/>
              <w:ind w:left="34" w:firstLine="283"/>
              <w:jc w:val="both"/>
              <w:rPr>
                <w:bCs/>
              </w:rPr>
            </w:pPr>
          </w:p>
        </w:tc>
      </w:tr>
      <w:tr w:rsidR="00842FBF" w:rsidRPr="00B738B4" w:rsidTr="00C03759">
        <w:tc>
          <w:tcPr>
            <w:tcW w:w="817" w:type="dxa"/>
          </w:tcPr>
          <w:p w:rsidR="00842FBF" w:rsidRPr="00B738B4" w:rsidRDefault="00842FBF" w:rsidP="0042071A">
            <w:pPr>
              <w:pStyle w:val="a9"/>
              <w:ind w:left="0"/>
              <w:jc w:val="both"/>
            </w:pPr>
            <w:r w:rsidRPr="00B738B4">
              <w:t>6</w:t>
            </w:r>
          </w:p>
        </w:tc>
        <w:tc>
          <w:tcPr>
            <w:tcW w:w="2594" w:type="dxa"/>
          </w:tcPr>
          <w:p w:rsidR="00842FBF" w:rsidRPr="00B738B4" w:rsidRDefault="00842FBF"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p>
        </w:tc>
        <w:tc>
          <w:tcPr>
            <w:tcW w:w="6344" w:type="dxa"/>
          </w:tcPr>
          <w:p w:rsidR="00842FBF" w:rsidRPr="00C74839" w:rsidRDefault="00842FBF" w:rsidP="00B240B0">
            <w:pPr>
              <w:pStyle w:val="afb"/>
              <w:kinsoku w:val="0"/>
              <w:overflowPunct w:val="0"/>
              <w:spacing w:before="5" w:line="239" w:lineRule="auto"/>
              <w:ind w:right="109" w:firstLine="566"/>
              <w:jc w:val="both"/>
              <w:rPr>
                <w:spacing w:val="15"/>
                <w:sz w:val="24"/>
                <w:szCs w:val="24"/>
              </w:rPr>
            </w:pPr>
            <w:r w:rsidRPr="00C74839">
              <w:rPr>
                <w:spacing w:val="-1"/>
                <w:sz w:val="24"/>
                <w:szCs w:val="24"/>
              </w:rPr>
              <w:t>1.Бурныеполитическиепроцессы</w:t>
            </w:r>
            <w:r w:rsidRPr="00C74839">
              <w:rPr>
                <w:sz w:val="24"/>
                <w:szCs w:val="24"/>
              </w:rPr>
              <w:t>и</w:t>
            </w:r>
            <w:r w:rsidRPr="00C74839">
              <w:rPr>
                <w:spacing w:val="-1"/>
                <w:sz w:val="24"/>
                <w:szCs w:val="24"/>
              </w:rPr>
              <w:t>научно-техническаяреволю</w:t>
            </w:r>
            <w:r w:rsidRPr="00C74839">
              <w:rPr>
                <w:sz w:val="24"/>
                <w:szCs w:val="24"/>
              </w:rPr>
              <w:t>циякак</w:t>
            </w:r>
            <w:r w:rsidRPr="00C74839">
              <w:rPr>
                <w:spacing w:val="-1"/>
                <w:sz w:val="24"/>
                <w:szCs w:val="24"/>
              </w:rPr>
              <w:t>факторызарожденияабстрактногоискусства</w:t>
            </w:r>
            <w:r w:rsidRPr="00C74839">
              <w:rPr>
                <w:sz w:val="24"/>
                <w:szCs w:val="24"/>
              </w:rPr>
              <w:t>в</w:t>
            </w:r>
            <w:r w:rsidRPr="00C74839">
              <w:rPr>
                <w:spacing w:val="-1"/>
                <w:sz w:val="24"/>
                <w:szCs w:val="24"/>
              </w:rPr>
              <w:t>Европе.</w:t>
            </w:r>
          </w:p>
          <w:p w:rsidR="00842FBF" w:rsidRPr="00C74839" w:rsidRDefault="00842FBF" w:rsidP="00B240B0">
            <w:pPr>
              <w:pStyle w:val="afb"/>
              <w:kinsoku w:val="0"/>
              <w:overflowPunct w:val="0"/>
              <w:spacing w:before="5" w:line="239" w:lineRule="auto"/>
              <w:ind w:right="109" w:firstLine="566"/>
              <w:jc w:val="both"/>
              <w:rPr>
                <w:spacing w:val="46"/>
                <w:sz w:val="24"/>
                <w:szCs w:val="24"/>
              </w:rPr>
            </w:pPr>
            <w:r w:rsidRPr="00C74839">
              <w:rPr>
                <w:spacing w:val="-2"/>
                <w:sz w:val="24"/>
                <w:szCs w:val="24"/>
              </w:rPr>
              <w:t>2.Тенденции</w:t>
            </w:r>
            <w:r w:rsidRPr="00C74839">
              <w:rPr>
                <w:sz w:val="24"/>
                <w:szCs w:val="24"/>
              </w:rPr>
              <w:t>развития</w:t>
            </w:r>
            <w:r w:rsidRPr="00C74839">
              <w:rPr>
                <w:spacing w:val="-1"/>
                <w:sz w:val="24"/>
                <w:szCs w:val="24"/>
              </w:rPr>
              <w:t>отечественногоискусства</w:t>
            </w:r>
            <w:r w:rsidRPr="00C74839">
              <w:rPr>
                <w:sz w:val="24"/>
                <w:szCs w:val="24"/>
              </w:rPr>
              <w:t>в</w:t>
            </w:r>
            <w:r w:rsidRPr="00C74839">
              <w:rPr>
                <w:spacing w:val="-1"/>
                <w:sz w:val="24"/>
                <w:szCs w:val="24"/>
              </w:rPr>
              <w:t>сторонуавангарда.</w:t>
            </w:r>
          </w:p>
          <w:p w:rsidR="00842FBF" w:rsidRPr="00C74839" w:rsidRDefault="00842FBF" w:rsidP="00B240B0">
            <w:pPr>
              <w:pStyle w:val="afb"/>
              <w:kinsoku w:val="0"/>
              <w:overflowPunct w:val="0"/>
              <w:spacing w:before="5" w:line="239" w:lineRule="auto"/>
              <w:ind w:right="109" w:firstLine="566"/>
              <w:jc w:val="both"/>
              <w:rPr>
                <w:spacing w:val="-1"/>
                <w:sz w:val="24"/>
                <w:szCs w:val="24"/>
              </w:rPr>
            </w:pPr>
            <w:r w:rsidRPr="00C74839">
              <w:rPr>
                <w:spacing w:val="-1"/>
                <w:sz w:val="24"/>
                <w:szCs w:val="24"/>
              </w:rPr>
              <w:t>3.Супрематизм</w:t>
            </w:r>
            <w:r w:rsidRPr="00C74839">
              <w:rPr>
                <w:sz w:val="24"/>
                <w:szCs w:val="24"/>
              </w:rPr>
              <w:t>Казимира</w:t>
            </w:r>
            <w:r w:rsidRPr="00C74839">
              <w:rPr>
                <w:spacing w:val="-1"/>
                <w:sz w:val="24"/>
                <w:szCs w:val="24"/>
              </w:rPr>
              <w:t>Малевича,игнорированиесупрематизмомреальностиизображаемогообъекта,протестпротив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42071A">
            <w:pPr>
              <w:jc w:val="both"/>
            </w:pPr>
          </w:p>
        </w:tc>
      </w:tr>
      <w:tr w:rsidR="00842FBF" w:rsidRPr="00B738B4" w:rsidTr="00C03759">
        <w:tc>
          <w:tcPr>
            <w:tcW w:w="817" w:type="dxa"/>
          </w:tcPr>
          <w:p w:rsidR="00842FBF" w:rsidRPr="00B738B4" w:rsidRDefault="00842FBF" w:rsidP="0042071A">
            <w:pPr>
              <w:pStyle w:val="a9"/>
              <w:ind w:left="0"/>
              <w:jc w:val="both"/>
            </w:pPr>
            <w:r w:rsidRPr="00B738B4">
              <w:t>7</w:t>
            </w:r>
          </w:p>
        </w:tc>
        <w:tc>
          <w:tcPr>
            <w:tcW w:w="2594" w:type="dxa"/>
          </w:tcPr>
          <w:p w:rsidR="00842FBF" w:rsidRPr="00B738B4" w:rsidRDefault="00842FBF"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 </w:t>
            </w:r>
          </w:p>
        </w:tc>
        <w:tc>
          <w:tcPr>
            <w:tcW w:w="6344" w:type="dxa"/>
          </w:tcPr>
          <w:p w:rsidR="00842FBF" w:rsidRPr="00B738B4" w:rsidRDefault="00842FBF" w:rsidP="00B62C2C">
            <w:pPr>
              <w:shd w:val="clear" w:color="auto" w:fill="F7F7F5"/>
              <w:spacing w:before="120"/>
              <w:rPr>
                <w:iCs/>
                <w:color w:val="000000"/>
              </w:rPr>
            </w:pPr>
            <w:r w:rsidRPr="00B738B4">
              <w:rPr>
                <w:iCs/>
                <w:color w:val="000000"/>
              </w:rPr>
              <w:t xml:space="preserve">1.Баухаус под руководством Ханнеса Майера и Миса ван дер Роэ – взлет популярности модернистской эстетики. 2.Ведущие мастерские школы – архитектурная, металлообработки, деревообработки; творческие принципы и наследие Л. Мохой-Надя. </w:t>
            </w:r>
          </w:p>
          <w:p w:rsidR="00842FBF" w:rsidRPr="00B738B4" w:rsidRDefault="00842FBF" w:rsidP="00B62C2C">
            <w:pPr>
              <w:shd w:val="clear" w:color="auto" w:fill="F7F7F5"/>
              <w:spacing w:before="120"/>
              <w:rPr>
                <w:iCs/>
                <w:color w:val="000000"/>
              </w:rPr>
            </w:pPr>
            <w:r w:rsidRPr="00B738B4">
              <w:rPr>
                <w:iCs/>
                <w:color w:val="000000"/>
              </w:rPr>
              <w:t xml:space="preserve">3.Практические ценности в творчестве «поколения учеников» Баухауса – М. Бройера, Й. Алберса, «Дизайн Баухауса» как успешный бренд. </w:t>
            </w:r>
          </w:p>
          <w:p w:rsidR="00842FBF" w:rsidRDefault="00842FBF" w:rsidP="00BF4292">
            <w:pPr>
              <w:shd w:val="clear" w:color="auto" w:fill="F7F7F5"/>
              <w:spacing w:before="120"/>
              <w:rPr>
                <w:iCs/>
                <w:color w:val="000000"/>
              </w:rPr>
            </w:pPr>
            <w:r w:rsidRPr="00B738B4">
              <w:rPr>
                <w:iCs/>
                <w:color w:val="000000"/>
              </w:rPr>
              <w:t xml:space="preserve">5.Судьба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w:t>
            </w:r>
          </w:p>
          <w:p w:rsidR="00842FBF" w:rsidRPr="00DA3AE1" w:rsidRDefault="00842FBF" w:rsidP="00C253DE">
            <w:pPr>
              <w:jc w:val="both"/>
              <w:rPr>
                <w:b/>
              </w:rPr>
            </w:pPr>
            <w:r w:rsidRPr="00C253DE">
              <w:rPr>
                <w:sz w:val="22"/>
                <w:szCs w:val="22"/>
              </w:rPr>
              <w:t>Русское и советское искусство первой половины XX столети</w:t>
            </w:r>
            <w:r w:rsidRPr="00DA3AE1">
              <w:rPr>
                <w:b/>
                <w:sz w:val="22"/>
                <w:szCs w:val="22"/>
              </w:rPr>
              <w:t>я</w:t>
            </w:r>
          </w:p>
          <w:p w:rsidR="00842FBF" w:rsidRPr="00DA3AE1" w:rsidRDefault="00842FBF" w:rsidP="00231284">
            <w:pPr>
              <w:widowControl/>
              <w:numPr>
                <w:ilvl w:val="0"/>
                <w:numId w:val="24"/>
              </w:numPr>
              <w:autoSpaceDE/>
              <w:autoSpaceDN/>
              <w:adjustRightInd/>
              <w:ind w:left="96" w:firstLine="0"/>
              <w:jc w:val="both"/>
            </w:pPr>
            <w:r w:rsidRPr="00DA3AE1">
              <w:rPr>
                <w:kern w:val="1"/>
                <w:sz w:val="22"/>
                <w:szCs w:val="22"/>
              </w:rPr>
              <w:t>Многообразие художественных экспериментов в русском искусстве послереволюционного времени.</w:t>
            </w:r>
          </w:p>
          <w:p w:rsidR="00842FBF" w:rsidRPr="00DA3AE1" w:rsidRDefault="00842FBF" w:rsidP="00231284">
            <w:pPr>
              <w:widowControl/>
              <w:numPr>
                <w:ilvl w:val="0"/>
                <w:numId w:val="24"/>
              </w:numPr>
              <w:autoSpaceDE/>
              <w:autoSpaceDN/>
              <w:adjustRightInd/>
              <w:ind w:left="96" w:firstLine="0"/>
              <w:jc w:val="both"/>
            </w:pPr>
            <w:r w:rsidRPr="00DA3AE1">
              <w:rPr>
                <w:sz w:val="22"/>
                <w:szCs w:val="22"/>
              </w:rPr>
              <w:t>Творчество Эль Лисицкого, В. Татлина.</w:t>
            </w:r>
          </w:p>
          <w:p w:rsidR="00842FBF" w:rsidRPr="00C253DE" w:rsidRDefault="00842FBF" w:rsidP="00C253DE">
            <w:pPr>
              <w:jc w:val="both"/>
            </w:pPr>
            <w:r w:rsidRPr="00C253DE">
              <w:rPr>
                <w:sz w:val="22"/>
                <w:szCs w:val="22"/>
              </w:rPr>
              <w:t>Социалистический  реализм</w:t>
            </w:r>
          </w:p>
          <w:p w:rsidR="00842FBF" w:rsidRPr="00DA3AE1" w:rsidRDefault="00842FBF" w:rsidP="00C253DE">
            <w:pPr>
              <w:jc w:val="both"/>
            </w:pPr>
            <w:r w:rsidRPr="00DA3AE1">
              <w:rPr>
                <w:sz w:val="22"/>
                <w:szCs w:val="22"/>
              </w:rPr>
              <w:t>1</w:t>
            </w:r>
            <w:r w:rsidRPr="00DA3AE1">
              <w:rPr>
                <w:b/>
                <w:sz w:val="22"/>
                <w:szCs w:val="22"/>
              </w:rPr>
              <w:t xml:space="preserve">. </w:t>
            </w:r>
            <w:r w:rsidRPr="00DA3AE1">
              <w:rPr>
                <w:sz w:val="22"/>
                <w:szCs w:val="22"/>
              </w:rPr>
              <w:t xml:space="preserve"> Основные принципы соц. Реализма.</w:t>
            </w:r>
          </w:p>
          <w:p w:rsidR="00842FBF" w:rsidRPr="00DA3AE1" w:rsidRDefault="00842FBF" w:rsidP="00C253DE">
            <w:pPr>
              <w:jc w:val="both"/>
            </w:pPr>
            <w:r w:rsidRPr="00DA3AE1">
              <w:rPr>
                <w:sz w:val="22"/>
                <w:szCs w:val="22"/>
              </w:rPr>
              <w:t>2. Типовое искусство тоталитарного искусства и его подлинные достижения .</w:t>
            </w:r>
          </w:p>
          <w:p w:rsidR="00842FBF" w:rsidRPr="00B738B4" w:rsidRDefault="00842FBF" w:rsidP="00BF4292">
            <w:pPr>
              <w:shd w:val="clear" w:color="auto" w:fill="F7F7F5"/>
              <w:spacing w:before="120"/>
              <w:rPr>
                <w:spacing w:val="-18"/>
              </w:rPr>
            </w:pPr>
          </w:p>
        </w:tc>
      </w:tr>
      <w:tr w:rsidR="00842FBF" w:rsidRPr="00B738B4" w:rsidTr="00C03759">
        <w:tc>
          <w:tcPr>
            <w:tcW w:w="817" w:type="dxa"/>
          </w:tcPr>
          <w:p w:rsidR="00842FBF" w:rsidRPr="00B738B4" w:rsidRDefault="00842FBF" w:rsidP="0042071A">
            <w:pPr>
              <w:pStyle w:val="a9"/>
              <w:ind w:left="0"/>
              <w:jc w:val="both"/>
            </w:pPr>
            <w:r w:rsidRPr="00B738B4">
              <w:t>8</w:t>
            </w:r>
          </w:p>
        </w:tc>
        <w:tc>
          <w:tcPr>
            <w:tcW w:w="2594" w:type="dxa"/>
          </w:tcPr>
          <w:p w:rsidR="00842FBF" w:rsidRPr="00B738B4" w:rsidRDefault="00842FBF" w:rsidP="0033109D">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842FBF" w:rsidRPr="00B738B4" w:rsidRDefault="00842FBF" w:rsidP="0033109D">
            <w:pPr>
              <w:jc w:val="both"/>
            </w:pPr>
            <w:r w:rsidRPr="00B738B4">
              <w:t>Современное искусство во второй половине 20 века – начале 21 века</w:t>
            </w:r>
          </w:p>
          <w:p w:rsidR="00842FBF" w:rsidRPr="00B738B4" w:rsidRDefault="00842FBF" w:rsidP="0042071A">
            <w:pPr>
              <w:jc w:val="both"/>
            </w:pPr>
            <w:r w:rsidRPr="00B738B4">
              <w:t>Вводная лекция</w:t>
            </w:r>
          </w:p>
        </w:tc>
        <w:tc>
          <w:tcPr>
            <w:tcW w:w="6344" w:type="dxa"/>
          </w:tcPr>
          <w:p w:rsidR="00842FBF" w:rsidRPr="00C74839" w:rsidRDefault="00842FBF" w:rsidP="00231284">
            <w:pPr>
              <w:pStyle w:val="afb"/>
              <w:numPr>
                <w:ilvl w:val="0"/>
                <w:numId w:val="17"/>
              </w:numPr>
              <w:kinsoku w:val="0"/>
              <w:overflowPunct w:val="0"/>
              <w:spacing w:before="10" w:line="237" w:lineRule="auto"/>
              <w:ind w:right="108"/>
              <w:jc w:val="both"/>
              <w:rPr>
                <w:spacing w:val="20"/>
                <w:sz w:val="24"/>
                <w:szCs w:val="24"/>
              </w:rPr>
            </w:pPr>
            <w:r w:rsidRPr="00C74839">
              <w:rPr>
                <w:spacing w:val="-1"/>
                <w:sz w:val="24"/>
                <w:szCs w:val="24"/>
              </w:rPr>
              <w:t>Развитиеэстетикипоп-культуры.Плюрализмхудожественныхидей</w:t>
            </w:r>
            <w:r w:rsidRPr="00C74839">
              <w:rPr>
                <w:sz w:val="24"/>
                <w:szCs w:val="24"/>
              </w:rPr>
              <w:t>в</w:t>
            </w:r>
            <w:r w:rsidRPr="00C74839">
              <w:rPr>
                <w:spacing w:val="-1"/>
                <w:sz w:val="24"/>
                <w:szCs w:val="24"/>
              </w:rPr>
              <w:t>эстетикепостмодерна.</w:t>
            </w:r>
          </w:p>
          <w:p w:rsidR="00842FBF" w:rsidRPr="00C74839" w:rsidRDefault="00842FBF" w:rsidP="00231284">
            <w:pPr>
              <w:pStyle w:val="afb"/>
              <w:numPr>
                <w:ilvl w:val="0"/>
                <w:numId w:val="17"/>
              </w:numPr>
              <w:kinsoku w:val="0"/>
              <w:overflowPunct w:val="0"/>
              <w:spacing w:before="10" w:line="237" w:lineRule="auto"/>
              <w:ind w:right="108"/>
              <w:jc w:val="both"/>
              <w:rPr>
                <w:spacing w:val="37"/>
                <w:sz w:val="24"/>
                <w:szCs w:val="24"/>
              </w:rPr>
            </w:pPr>
            <w:r w:rsidRPr="00C74839">
              <w:rPr>
                <w:sz w:val="24"/>
                <w:szCs w:val="24"/>
              </w:rPr>
              <w:t>Тео</w:t>
            </w:r>
            <w:r w:rsidRPr="00C74839">
              <w:rPr>
                <w:spacing w:val="-1"/>
                <w:sz w:val="24"/>
                <w:szCs w:val="24"/>
              </w:rPr>
              <w:t>ретическиеконцепции</w:t>
            </w:r>
            <w:r w:rsidRPr="00C74839">
              <w:rPr>
                <w:spacing w:val="-2"/>
                <w:sz w:val="24"/>
                <w:szCs w:val="24"/>
              </w:rPr>
              <w:t>Роберта</w:t>
            </w:r>
            <w:r w:rsidRPr="00C74839">
              <w:rPr>
                <w:spacing w:val="-1"/>
                <w:sz w:val="24"/>
                <w:szCs w:val="24"/>
              </w:rPr>
              <w:t>Вентуры.</w:t>
            </w:r>
          </w:p>
          <w:p w:rsidR="00842FBF" w:rsidRPr="00C74839" w:rsidRDefault="00842FBF" w:rsidP="00231284">
            <w:pPr>
              <w:pStyle w:val="afb"/>
              <w:numPr>
                <w:ilvl w:val="0"/>
                <w:numId w:val="17"/>
              </w:numPr>
              <w:kinsoku w:val="0"/>
              <w:overflowPunct w:val="0"/>
              <w:spacing w:before="10" w:line="237" w:lineRule="auto"/>
              <w:ind w:right="108"/>
              <w:jc w:val="center"/>
              <w:rPr>
                <w:spacing w:val="37"/>
                <w:sz w:val="24"/>
                <w:szCs w:val="24"/>
              </w:rPr>
            </w:pPr>
            <w:r w:rsidRPr="00C74839">
              <w:rPr>
                <w:spacing w:val="-1"/>
                <w:sz w:val="24"/>
                <w:szCs w:val="24"/>
              </w:rPr>
              <w:t>Теоретическоеобоснование</w:t>
            </w:r>
            <w:r w:rsidRPr="00C74839">
              <w:rPr>
                <w:sz w:val="24"/>
                <w:szCs w:val="24"/>
              </w:rPr>
              <w:t>стиля</w:t>
            </w:r>
            <w:r w:rsidRPr="00C74839">
              <w:rPr>
                <w:spacing w:val="-1"/>
                <w:sz w:val="24"/>
                <w:szCs w:val="24"/>
              </w:rPr>
              <w:t>«Поп-арт»</w:t>
            </w:r>
            <w:r w:rsidRPr="00C74839">
              <w:rPr>
                <w:sz w:val="24"/>
                <w:szCs w:val="24"/>
              </w:rPr>
              <w:t>в</w:t>
            </w:r>
            <w:r w:rsidRPr="00C74839">
              <w:rPr>
                <w:spacing w:val="-1"/>
                <w:sz w:val="24"/>
                <w:szCs w:val="24"/>
              </w:rPr>
              <w:t>дизайне.</w:t>
            </w:r>
          </w:p>
          <w:p w:rsidR="00842FBF" w:rsidRPr="00C74839" w:rsidRDefault="00842FBF" w:rsidP="00231284">
            <w:pPr>
              <w:pStyle w:val="afb"/>
              <w:numPr>
                <w:ilvl w:val="0"/>
                <w:numId w:val="17"/>
              </w:numPr>
              <w:kinsoku w:val="0"/>
              <w:overflowPunct w:val="0"/>
              <w:spacing w:before="10" w:line="237" w:lineRule="auto"/>
              <w:ind w:right="108"/>
              <w:jc w:val="both"/>
              <w:rPr>
                <w:spacing w:val="37"/>
                <w:sz w:val="24"/>
                <w:szCs w:val="24"/>
              </w:rPr>
            </w:pPr>
            <w:r w:rsidRPr="00C74839">
              <w:rPr>
                <w:spacing w:val="-1"/>
                <w:sz w:val="24"/>
                <w:szCs w:val="24"/>
              </w:rPr>
              <w:t>«Антиискусство»,«низменноеискусство»:комиксы,фотография,</w:t>
            </w:r>
            <w:r w:rsidRPr="00C74839">
              <w:rPr>
                <w:spacing w:val="15"/>
                <w:sz w:val="24"/>
                <w:szCs w:val="24"/>
              </w:rPr>
              <w:t xml:space="preserve"> и т.д. </w:t>
            </w:r>
            <w:r w:rsidRPr="00C74839">
              <w:rPr>
                <w:spacing w:val="-1"/>
                <w:sz w:val="24"/>
                <w:szCs w:val="24"/>
              </w:rPr>
              <w:t>ТворчествоЭндиУорхола.</w:t>
            </w:r>
          </w:p>
          <w:p w:rsidR="00842FBF" w:rsidRPr="00B738B4" w:rsidRDefault="00842FBF" w:rsidP="00BF4292">
            <w:pPr>
              <w:widowControl/>
              <w:shd w:val="clear" w:color="auto" w:fill="FFFFFF"/>
              <w:tabs>
                <w:tab w:val="left" w:pos="34"/>
              </w:tabs>
              <w:autoSpaceDE/>
              <w:autoSpaceDN/>
              <w:adjustRightInd/>
              <w:ind w:left="502" w:right="22"/>
              <w:jc w:val="both"/>
            </w:pPr>
          </w:p>
        </w:tc>
      </w:tr>
      <w:tr w:rsidR="00842FBF" w:rsidRPr="00B738B4" w:rsidTr="00C03759">
        <w:tc>
          <w:tcPr>
            <w:tcW w:w="817" w:type="dxa"/>
          </w:tcPr>
          <w:p w:rsidR="00842FBF" w:rsidRPr="00B738B4" w:rsidRDefault="00842FBF" w:rsidP="0042071A">
            <w:pPr>
              <w:pStyle w:val="a9"/>
              <w:ind w:left="0"/>
              <w:jc w:val="both"/>
            </w:pPr>
            <w:r w:rsidRPr="00B738B4">
              <w:t>9</w:t>
            </w:r>
          </w:p>
        </w:tc>
        <w:tc>
          <w:tcPr>
            <w:tcW w:w="2594" w:type="dxa"/>
          </w:tcPr>
          <w:p w:rsidR="00842FBF" w:rsidRPr="00C74839" w:rsidRDefault="00842FBF" w:rsidP="0033109D">
            <w:pPr>
              <w:pStyle w:val="TableParagraph"/>
              <w:kinsoku w:val="0"/>
              <w:overflowPunct w:val="0"/>
              <w:ind w:left="51" w:right="124"/>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42071A">
            <w:pPr>
              <w:jc w:val="both"/>
            </w:pPr>
            <w:r w:rsidRPr="00B738B4">
              <w:rPr>
                <w:spacing w:val="-1"/>
              </w:rPr>
              <w:t>«новом</w:t>
            </w:r>
            <w:r w:rsidRPr="00B738B4">
              <w:t>дизайне»</w:t>
            </w:r>
          </w:p>
        </w:tc>
        <w:tc>
          <w:tcPr>
            <w:tcW w:w="6344" w:type="dxa"/>
          </w:tcPr>
          <w:p w:rsidR="00842FBF" w:rsidRPr="00B738B4" w:rsidRDefault="00842FBF" w:rsidP="00231284">
            <w:pPr>
              <w:numPr>
                <w:ilvl w:val="0"/>
                <w:numId w:val="16"/>
              </w:numPr>
              <w:shd w:val="clear" w:color="auto" w:fill="FFFFFF"/>
              <w:tabs>
                <w:tab w:val="left" w:pos="993"/>
              </w:tabs>
              <w:ind w:left="0" w:right="36" w:firstLine="567"/>
              <w:jc w:val="both"/>
              <w:rPr>
                <w:spacing w:val="-10"/>
              </w:rPr>
            </w:pPr>
            <w:r w:rsidRPr="00B738B4">
              <w:rPr>
                <w:spacing w:val="-1"/>
              </w:rPr>
              <w:t>Тенденцияминиатюризацииизделий</w:t>
            </w:r>
            <w:r w:rsidRPr="00B738B4">
              <w:t>в</w:t>
            </w:r>
            <w:r w:rsidRPr="00B738B4">
              <w:rPr>
                <w:spacing w:val="-1"/>
              </w:rPr>
              <w:t>современномискусстве.</w:t>
            </w:r>
          </w:p>
          <w:p w:rsidR="00842FBF" w:rsidRPr="00B738B4" w:rsidRDefault="00842FBF" w:rsidP="00231284">
            <w:pPr>
              <w:numPr>
                <w:ilvl w:val="0"/>
                <w:numId w:val="16"/>
              </w:numPr>
              <w:shd w:val="clear" w:color="auto" w:fill="FFFFFF"/>
              <w:tabs>
                <w:tab w:val="left" w:pos="993"/>
              </w:tabs>
              <w:ind w:left="0" w:right="36" w:firstLine="567"/>
              <w:jc w:val="both"/>
              <w:rPr>
                <w:spacing w:val="-10"/>
              </w:rPr>
            </w:pPr>
            <w:r w:rsidRPr="00B738B4">
              <w:rPr>
                <w:spacing w:val="-1"/>
              </w:rPr>
              <w:t>Появле</w:t>
            </w:r>
            <w:r w:rsidRPr="00B738B4">
              <w:t>ниев</w:t>
            </w:r>
            <w:r w:rsidRPr="00B738B4">
              <w:rPr>
                <w:spacing w:val="-1"/>
              </w:rPr>
              <w:t>современномискусствефеноменаисчезновенияпредметов</w:t>
            </w:r>
            <w:r w:rsidRPr="00B738B4">
              <w:t>иих</w:t>
            </w:r>
            <w:r w:rsidRPr="00B738B4">
              <w:rPr>
                <w:spacing w:val="-1"/>
              </w:rPr>
              <w:t>функций</w:t>
            </w:r>
            <w:r w:rsidRPr="00B738B4">
              <w:t>в</w:t>
            </w:r>
            <w:r w:rsidRPr="00B738B4">
              <w:rPr>
                <w:spacing w:val="-1"/>
              </w:rPr>
              <w:t>традиционномпонимании.</w:t>
            </w:r>
          </w:p>
          <w:p w:rsidR="00842FBF" w:rsidRPr="00B738B4" w:rsidRDefault="00842FBF" w:rsidP="00231284">
            <w:pPr>
              <w:numPr>
                <w:ilvl w:val="0"/>
                <w:numId w:val="16"/>
              </w:numPr>
              <w:shd w:val="clear" w:color="auto" w:fill="FFFFFF"/>
              <w:tabs>
                <w:tab w:val="left" w:pos="993"/>
              </w:tabs>
              <w:ind w:left="0" w:right="36" w:firstLine="567"/>
              <w:jc w:val="both"/>
              <w:rPr>
                <w:spacing w:val="-10"/>
              </w:rPr>
            </w:pPr>
            <w:r w:rsidRPr="00B738B4">
              <w:rPr>
                <w:spacing w:val="-1"/>
              </w:rPr>
              <w:t>Сущностьбестелесногодизайна.Разработки</w:t>
            </w:r>
            <w:r w:rsidRPr="00B738B4">
              <w:rPr>
                <w:spacing w:val="-2"/>
              </w:rPr>
              <w:t>ди</w:t>
            </w:r>
            <w:r w:rsidRPr="00B738B4">
              <w:rPr>
                <w:spacing w:val="-1"/>
              </w:rPr>
              <w:t>зайн-студиифирмыСименс</w:t>
            </w:r>
          </w:p>
        </w:tc>
      </w:tr>
      <w:tr w:rsidR="00842FBF" w:rsidRPr="00B738B4" w:rsidTr="00C03759">
        <w:tc>
          <w:tcPr>
            <w:tcW w:w="817" w:type="dxa"/>
          </w:tcPr>
          <w:p w:rsidR="00842FBF" w:rsidRPr="00B738B4" w:rsidRDefault="00842FBF" w:rsidP="0042071A">
            <w:pPr>
              <w:pStyle w:val="a9"/>
              <w:ind w:left="0"/>
              <w:jc w:val="both"/>
            </w:pPr>
            <w:r w:rsidRPr="00B738B4">
              <w:t>10</w:t>
            </w:r>
          </w:p>
        </w:tc>
        <w:tc>
          <w:tcPr>
            <w:tcW w:w="2594" w:type="dxa"/>
          </w:tcPr>
          <w:p w:rsidR="00842FBF" w:rsidRPr="00B738B4" w:rsidRDefault="00842FBF" w:rsidP="00DF7734">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344" w:type="dxa"/>
          </w:tcPr>
          <w:p w:rsidR="00842FBF" w:rsidRPr="00B738B4" w:rsidRDefault="00842FBF" w:rsidP="005A7D0B">
            <w:pPr>
              <w:jc w:val="both"/>
              <w:rPr>
                <w:bCs/>
              </w:rPr>
            </w:pPr>
            <w:r w:rsidRPr="00B738B4">
              <w:rPr>
                <w:bCs/>
              </w:rPr>
              <w:t xml:space="preserve">1Октябрьская революция, ее влияние на развитие искусства и культуры. </w:t>
            </w:r>
          </w:p>
          <w:p w:rsidR="00842FBF" w:rsidRPr="00B738B4" w:rsidRDefault="00842FBF" w:rsidP="005A7D0B">
            <w:pPr>
              <w:jc w:val="both"/>
              <w:rPr>
                <w:bCs/>
              </w:rPr>
            </w:pPr>
            <w:r w:rsidRPr="00B738B4">
              <w:rPr>
                <w:bCs/>
              </w:rPr>
              <w:t xml:space="preserve">2.Монументальная  пропаганда. </w:t>
            </w:r>
          </w:p>
          <w:p w:rsidR="00842FBF" w:rsidRPr="00B738B4" w:rsidRDefault="00842FBF" w:rsidP="005537BC">
            <w:pPr>
              <w:jc w:val="both"/>
              <w:rPr>
                <w:bCs/>
              </w:rPr>
            </w:pPr>
            <w:r w:rsidRPr="00B738B4">
              <w:rPr>
                <w:bCs/>
              </w:rPr>
              <w:t>3.«Конструктивизм» в архитектуре, истоки дизайна.  4.Художественные объединения АХХР, ОСТ и тд.</w:t>
            </w:r>
          </w:p>
          <w:p w:rsidR="00842FBF" w:rsidRPr="00B738B4" w:rsidRDefault="00842FBF" w:rsidP="005537BC">
            <w:pPr>
              <w:jc w:val="both"/>
              <w:rPr>
                <w:bCs/>
              </w:rPr>
            </w:pPr>
            <w:r w:rsidRPr="00B738B4">
              <w:rPr>
                <w:bCs/>
              </w:rPr>
              <w:t>5.Эстетика соцреализма.</w:t>
            </w:r>
          </w:p>
          <w:p w:rsidR="00842FBF" w:rsidRPr="00B738B4" w:rsidRDefault="00842FBF" w:rsidP="0042074E">
            <w:pPr>
              <w:pStyle w:val="aa"/>
              <w:rPr>
                <w:color w:val="000000"/>
                <w:sz w:val="24"/>
                <w:szCs w:val="24"/>
              </w:rPr>
            </w:pPr>
            <w:r w:rsidRPr="00B738B4">
              <w:rPr>
                <w:spacing w:val="-1"/>
                <w:sz w:val="24"/>
                <w:szCs w:val="24"/>
              </w:rPr>
              <w:t>6.Идентификация</w:t>
            </w:r>
            <w:r w:rsidRPr="00B738B4">
              <w:rPr>
                <w:sz w:val="24"/>
                <w:szCs w:val="24"/>
              </w:rPr>
              <w:t>как</w:t>
            </w:r>
            <w:r w:rsidRPr="00B738B4">
              <w:rPr>
                <w:spacing w:val="-1"/>
                <w:sz w:val="24"/>
                <w:szCs w:val="24"/>
              </w:rPr>
              <w:t>основноймеханизмвосприятияпроизведений</w:t>
            </w:r>
            <w:r w:rsidRPr="00B738B4">
              <w:rPr>
                <w:sz w:val="24"/>
                <w:szCs w:val="24"/>
              </w:rPr>
              <w:t>со</w:t>
            </w:r>
            <w:r w:rsidRPr="00B738B4">
              <w:rPr>
                <w:spacing w:val="-1"/>
                <w:sz w:val="24"/>
                <w:szCs w:val="24"/>
              </w:rPr>
              <w:t>временногоискусства</w:t>
            </w:r>
          </w:p>
          <w:p w:rsidR="00842FBF" w:rsidRPr="00B738B4" w:rsidRDefault="00842FBF" w:rsidP="005537BC">
            <w:pPr>
              <w:jc w:val="both"/>
              <w:rPr>
                <w:bCs/>
              </w:rPr>
            </w:pPr>
          </w:p>
        </w:tc>
      </w:tr>
      <w:tr w:rsidR="00842FBF" w:rsidRPr="00B738B4" w:rsidTr="00C03759">
        <w:tc>
          <w:tcPr>
            <w:tcW w:w="817" w:type="dxa"/>
          </w:tcPr>
          <w:p w:rsidR="00842FBF" w:rsidRPr="00B738B4" w:rsidRDefault="00842FBF" w:rsidP="0042071A">
            <w:pPr>
              <w:pStyle w:val="a9"/>
              <w:ind w:left="0"/>
              <w:jc w:val="both"/>
            </w:pPr>
            <w:r w:rsidRPr="00B738B4">
              <w:t>11</w:t>
            </w:r>
          </w:p>
        </w:tc>
        <w:tc>
          <w:tcPr>
            <w:tcW w:w="2594" w:type="dxa"/>
          </w:tcPr>
          <w:p w:rsidR="00842FBF" w:rsidRPr="00B738B4" w:rsidRDefault="00842FBF" w:rsidP="00DF7734">
            <w:pPr>
              <w:jc w:val="both"/>
              <w:rPr>
                <w:spacing w:val="-1"/>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344" w:type="dxa"/>
          </w:tcPr>
          <w:p w:rsidR="00842FBF" w:rsidRPr="00DA3AE1" w:rsidRDefault="00842FBF" w:rsidP="00C253DE">
            <w:pPr>
              <w:jc w:val="both"/>
            </w:pPr>
            <w:r w:rsidRPr="00C253DE">
              <w:rPr>
                <w:sz w:val="22"/>
                <w:szCs w:val="22"/>
              </w:rPr>
              <w:t>Искусство СССР второй половины ХХ в.</w:t>
            </w:r>
            <w:r w:rsidRPr="00DA3AE1">
              <w:rPr>
                <w:sz w:val="22"/>
                <w:szCs w:val="22"/>
              </w:rPr>
              <w:t xml:space="preserve">             1. Творчество художников «сурового стиля».</w:t>
            </w:r>
          </w:p>
          <w:p w:rsidR="00842FBF" w:rsidRPr="00DA3AE1" w:rsidRDefault="00842FBF" w:rsidP="00C253DE">
            <w:pPr>
              <w:jc w:val="both"/>
            </w:pPr>
            <w:r w:rsidRPr="00DA3AE1">
              <w:rPr>
                <w:sz w:val="22"/>
                <w:szCs w:val="22"/>
              </w:rPr>
              <w:t>2. «Неофициальное искусство»: его направления и основные представители.</w:t>
            </w:r>
          </w:p>
          <w:p w:rsidR="00842FBF" w:rsidRDefault="00842FBF" w:rsidP="00C253DE">
            <w:pPr>
              <w:jc w:val="both"/>
              <w:rPr>
                <w:b/>
              </w:rPr>
            </w:pPr>
            <w:r w:rsidRPr="00C253DE">
              <w:rPr>
                <w:sz w:val="22"/>
                <w:szCs w:val="22"/>
              </w:rPr>
              <w:t xml:space="preserve">Изобразительное искусство </w:t>
            </w:r>
            <w:r w:rsidRPr="00C253DE">
              <w:rPr>
                <w:sz w:val="22"/>
                <w:szCs w:val="22"/>
                <w:lang w:val="uk-UA"/>
              </w:rPr>
              <w:t xml:space="preserve">рубежа </w:t>
            </w:r>
            <w:r w:rsidRPr="00C253DE">
              <w:rPr>
                <w:sz w:val="22"/>
                <w:szCs w:val="22"/>
                <w:lang w:val="en-US"/>
              </w:rPr>
              <w:t>XX</w:t>
            </w:r>
            <w:r w:rsidRPr="00C253DE">
              <w:rPr>
                <w:sz w:val="22"/>
                <w:szCs w:val="22"/>
              </w:rPr>
              <w:t xml:space="preserve"> – </w:t>
            </w:r>
            <w:r w:rsidRPr="00C253DE">
              <w:rPr>
                <w:sz w:val="22"/>
                <w:szCs w:val="22"/>
                <w:lang w:val="en-US"/>
              </w:rPr>
              <w:t>XXI</w:t>
            </w:r>
            <w:r w:rsidRPr="00C253DE">
              <w:rPr>
                <w:sz w:val="22"/>
                <w:szCs w:val="22"/>
              </w:rPr>
              <w:t xml:space="preserve"> вв</w:t>
            </w:r>
            <w:r w:rsidRPr="00DA3AE1">
              <w:rPr>
                <w:b/>
                <w:sz w:val="22"/>
                <w:szCs w:val="22"/>
              </w:rPr>
              <w:t>.</w:t>
            </w:r>
          </w:p>
          <w:p w:rsidR="00842FBF" w:rsidRPr="00B738B4" w:rsidRDefault="00842FBF" w:rsidP="00C253DE">
            <w:pPr>
              <w:jc w:val="both"/>
              <w:rPr>
                <w:bCs/>
              </w:rPr>
            </w:pPr>
            <w:r w:rsidRPr="00DA3AE1">
              <w:rPr>
                <w:sz w:val="22"/>
                <w:szCs w:val="22"/>
              </w:rPr>
              <w:t xml:space="preserve">1. Современные тенденции развития </w:t>
            </w:r>
            <w:r>
              <w:rPr>
                <w:sz w:val="22"/>
                <w:szCs w:val="22"/>
              </w:rPr>
              <w:t xml:space="preserve">отечественной </w:t>
            </w:r>
            <w:r w:rsidRPr="00DA3AE1">
              <w:rPr>
                <w:sz w:val="22"/>
                <w:szCs w:val="22"/>
              </w:rPr>
              <w:t xml:space="preserve"> художественной культу</w:t>
            </w:r>
          </w:p>
        </w:tc>
      </w:tr>
    </w:tbl>
    <w:p w:rsidR="00842FBF" w:rsidRPr="00B738B4" w:rsidRDefault="00842FBF" w:rsidP="0042071A">
      <w:pPr>
        <w:jc w:val="both"/>
        <w:rPr>
          <w:b/>
          <w:bCs/>
          <w:i/>
          <w:iCs/>
        </w:rPr>
      </w:pPr>
    </w:p>
    <w:p w:rsidR="00842FBF" w:rsidRPr="00B738B4" w:rsidRDefault="00842FBF" w:rsidP="0042071A">
      <w:pPr>
        <w:rPr>
          <w:b/>
        </w:rPr>
      </w:pPr>
      <w:r w:rsidRPr="00B738B4">
        <w:rPr>
          <w:b/>
        </w:rPr>
        <w:t xml:space="preserve">4.2.3. Содержание самостоятельной работы </w:t>
      </w:r>
    </w:p>
    <w:p w:rsidR="00842FBF" w:rsidRPr="00B738B4" w:rsidRDefault="00842FBF" w:rsidP="0042071A">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4626"/>
        <w:gridCol w:w="5037"/>
      </w:tblGrid>
      <w:tr w:rsidR="00842FBF" w:rsidRPr="00B738B4" w:rsidTr="008863F1">
        <w:tc>
          <w:tcPr>
            <w:tcW w:w="817"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344" w:type="dxa"/>
          </w:tcPr>
          <w:p w:rsidR="00842FBF" w:rsidRPr="00B738B4" w:rsidRDefault="00842FBF" w:rsidP="0042071A">
            <w:pPr>
              <w:jc w:val="center"/>
              <w:rPr>
                <w:b/>
              </w:rPr>
            </w:pPr>
            <w:r w:rsidRPr="00B738B4">
              <w:rPr>
                <w:b/>
              </w:rPr>
              <w:t>Формы и тематика самостоятельной работы</w:t>
            </w:r>
          </w:p>
        </w:tc>
      </w:tr>
      <w:tr w:rsidR="00842FBF" w:rsidRPr="00B738B4" w:rsidTr="008863F1">
        <w:tc>
          <w:tcPr>
            <w:tcW w:w="817" w:type="dxa"/>
          </w:tcPr>
          <w:p w:rsidR="00842FBF" w:rsidRPr="00B738B4" w:rsidRDefault="00842FBF" w:rsidP="0042071A">
            <w:pPr>
              <w:pStyle w:val="a9"/>
              <w:ind w:left="0"/>
            </w:pPr>
            <w:r w:rsidRPr="00B738B4">
              <w:t>1.</w:t>
            </w:r>
          </w:p>
        </w:tc>
        <w:tc>
          <w:tcPr>
            <w:tcW w:w="2594" w:type="dxa"/>
          </w:tcPr>
          <w:p w:rsidR="00842FBF" w:rsidRPr="00B738B4" w:rsidRDefault="00842FBF"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842FBF" w:rsidRPr="00B738B4" w:rsidRDefault="00842FBF" w:rsidP="008A7DCE">
            <w:pPr>
              <w:shd w:val="clear" w:color="auto" w:fill="F7F7F5"/>
              <w:spacing w:before="120" w:after="180"/>
              <w:rPr>
                <w:iCs/>
                <w:color w:val="000000"/>
              </w:rPr>
            </w:pPr>
            <w:r w:rsidRPr="00B738B4">
              <w:rPr>
                <w:iCs/>
                <w:color w:val="000000"/>
              </w:rPr>
              <w:t xml:space="preserve"> Особенности историографии западноевропейского искусства первой  половины XX века.</w:t>
            </w:r>
          </w:p>
          <w:p w:rsidR="00842FBF" w:rsidRPr="00B738B4" w:rsidRDefault="00842FBF" w:rsidP="006C25A8">
            <w:pPr>
              <w:shd w:val="clear" w:color="auto" w:fill="FFFFFF"/>
              <w:jc w:val="both"/>
              <w:rPr>
                <w:color w:val="000000"/>
              </w:rPr>
            </w:pPr>
            <w:r w:rsidRPr="00B738B4">
              <w:rPr>
                <w:color w:val="000000"/>
              </w:rPr>
              <w:t>Реферирование литературы</w:t>
            </w: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highlight w:val="yellow"/>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highlight w:val="yellow"/>
              </w:rPr>
            </w:pPr>
            <w:r w:rsidRPr="00B738B4">
              <w:rPr>
                <w:color w:val="000000"/>
              </w:rPr>
              <w:t>Подготовка презентации</w:t>
            </w:r>
          </w:p>
        </w:tc>
      </w:tr>
      <w:tr w:rsidR="00842FBF" w:rsidRPr="00B738B4" w:rsidTr="008863F1">
        <w:tc>
          <w:tcPr>
            <w:tcW w:w="817" w:type="dxa"/>
          </w:tcPr>
          <w:p w:rsidR="00842FBF" w:rsidRPr="00B738B4" w:rsidRDefault="00842FBF" w:rsidP="0042071A">
            <w:pPr>
              <w:pStyle w:val="a9"/>
              <w:ind w:left="0"/>
            </w:pPr>
            <w:r w:rsidRPr="00B738B4">
              <w:t>2.</w:t>
            </w: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842FBF" w:rsidRPr="00B738B4" w:rsidRDefault="00842FBF" w:rsidP="0042071A">
            <w:pPr>
              <w:shd w:val="clear" w:color="auto" w:fill="FFFFFF"/>
              <w:jc w:val="both"/>
              <w:rPr>
                <w:color w:val="000000"/>
              </w:rPr>
            </w:pPr>
            <w:r w:rsidRPr="00B738B4">
              <w:rPr>
                <w:iCs/>
                <w:color w:val="000000"/>
              </w:rPr>
              <w:t>Слияние опыта постимпрессионизма и африканской «инициации» в рождении нового направления в искусстве</w:t>
            </w:r>
          </w:p>
          <w:p w:rsidR="00842FBF" w:rsidRPr="00B738B4" w:rsidRDefault="00842FBF" w:rsidP="006C25A8">
            <w:pPr>
              <w:shd w:val="clear" w:color="auto" w:fill="FFFFFF"/>
              <w:jc w:val="both"/>
              <w:rPr>
                <w:color w:val="000000"/>
              </w:rPr>
            </w:pPr>
          </w:p>
          <w:p w:rsidR="00842FBF" w:rsidRPr="00B738B4" w:rsidRDefault="00842FBF" w:rsidP="006C25A8">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42071A">
            <w:pPr>
              <w:shd w:val="clear" w:color="auto" w:fill="FFFFFF"/>
              <w:jc w:val="both"/>
              <w:rPr>
                <w:color w:val="000000"/>
                <w:highlight w:val="yellow"/>
              </w:rPr>
            </w:pPr>
            <w:r w:rsidRPr="00B738B4">
              <w:rPr>
                <w:color w:val="000000"/>
              </w:rPr>
              <w:t>Подготовка презентации</w:t>
            </w:r>
          </w:p>
        </w:tc>
      </w:tr>
      <w:tr w:rsidR="00842FBF" w:rsidRPr="00B738B4" w:rsidTr="008863F1">
        <w:tc>
          <w:tcPr>
            <w:tcW w:w="817" w:type="dxa"/>
          </w:tcPr>
          <w:p w:rsidR="00842FBF" w:rsidRPr="00B738B4" w:rsidRDefault="00842FBF" w:rsidP="0042071A">
            <w:pPr>
              <w:pStyle w:val="a9"/>
              <w:ind w:left="0"/>
              <w:jc w:val="both"/>
            </w:pPr>
            <w:r w:rsidRPr="00B738B4">
              <w:t>3.</w:t>
            </w:r>
          </w:p>
        </w:tc>
        <w:tc>
          <w:tcPr>
            <w:tcW w:w="2594" w:type="dxa"/>
          </w:tcPr>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42071A">
            <w:pPr>
              <w:shd w:val="clear" w:color="auto" w:fill="FFFFFF"/>
              <w:jc w:val="both"/>
              <w:rPr>
                <w:bCs/>
              </w:rPr>
            </w:pPr>
          </w:p>
        </w:tc>
        <w:tc>
          <w:tcPr>
            <w:tcW w:w="6344" w:type="dxa"/>
          </w:tcPr>
          <w:p w:rsidR="00842FBF" w:rsidRPr="00B738B4" w:rsidRDefault="00842FBF" w:rsidP="00564741">
            <w:pPr>
              <w:shd w:val="clear" w:color="auto" w:fill="F7F7F5"/>
              <w:spacing w:before="120" w:after="180"/>
              <w:rPr>
                <w:iCs/>
                <w:color w:val="000000"/>
              </w:rPr>
            </w:pPr>
            <w:r w:rsidRPr="00B738B4">
              <w:rPr>
                <w:iCs/>
                <w:color w:val="000000"/>
              </w:rPr>
              <w:t>Сюрреализм и дизайн: переход принципов движения в область прикладного искусства и интерьер. Деятельность П. Гуггенхайм в Европе и США..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564741">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4.</w:t>
            </w:r>
          </w:p>
        </w:tc>
        <w:tc>
          <w:tcPr>
            <w:tcW w:w="2594" w:type="dxa"/>
          </w:tcPr>
          <w:p w:rsidR="00842FBF" w:rsidRPr="00B738B4" w:rsidRDefault="00842FBF" w:rsidP="005A7D0B">
            <w:pPr>
              <w:jc w:val="both"/>
            </w:pPr>
          </w:p>
          <w:p w:rsidR="00842FBF" w:rsidRPr="00B738B4" w:rsidRDefault="00842FBF" w:rsidP="005A7D0B">
            <w:pPr>
              <w:jc w:val="both"/>
              <w:rPr>
                <w:spacing w:val="-1"/>
              </w:rPr>
            </w:pPr>
            <w:r w:rsidRPr="00B738B4">
              <w:rPr>
                <w:spacing w:val="-1"/>
              </w:rPr>
              <w:t xml:space="preserve">Модернистичсеские стилевые </w:t>
            </w:r>
          </w:p>
          <w:p w:rsidR="00842FBF" w:rsidRPr="00B738B4" w:rsidRDefault="00842FBF" w:rsidP="005A7D0B">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5A7D0B">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p w:rsidR="00842FBF" w:rsidRPr="00B738B4" w:rsidRDefault="00842FBF" w:rsidP="005A7D0B">
            <w:pPr>
              <w:jc w:val="both"/>
            </w:pPr>
          </w:p>
          <w:p w:rsidR="00842FBF" w:rsidRPr="00B738B4" w:rsidRDefault="00842FBF" w:rsidP="005A7D0B">
            <w:pPr>
              <w:jc w:val="both"/>
            </w:pPr>
          </w:p>
          <w:p w:rsidR="00842FBF" w:rsidRPr="00B738B4" w:rsidRDefault="00842FBF" w:rsidP="005A7D0B">
            <w:pPr>
              <w:jc w:val="both"/>
            </w:pPr>
          </w:p>
          <w:p w:rsidR="00842FBF" w:rsidRPr="00B738B4" w:rsidRDefault="00842FBF" w:rsidP="005A7D0B">
            <w:pPr>
              <w:jc w:val="both"/>
            </w:pPr>
          </w:p>
          <w:p w:rsidR="00842FBF" w:rsidRPr="00B738B4" w:rsidRDefault="00842FBF" w:rsidP="005A7D0B">
            <w:pPr>
              <w:jc w:val="both"/>
            </w:pPr>
          </w:p>
          <w:p w:rsidR="00842FBF" w:rsidRPr="00B738B4" w:rsidRDefault="00842FBF" w:rsidP="005A7D0B">
            <w:pPr>
              <w:tabs>
                <w:tab w:val="left" w:pos="592"/>
              </w:tabs>
              <w:jc w:val="both"/>
            </w:pPr>
          </w:p>
          <w:p w:rsidR="00842FBF" w:rsidRPr="00B738B4" w:rsidRDefault="00842FBF" w:rsidP="0042071A">
            <w:pPr>
              <w:jc w:val="both"/>
            </w:pPr>
          </w:p>
        </w:tc>
        <w:tc>
          <w:tcPr>
            <w:tcW w:w="6344" w:type="dxa"/>
          </w:tcPr>
          <w:p w:rsidR="00842FBF" w:rsidRPr="00B738B4" w:rsidRDefault="00842FBF" w:rsidP="0042071A">
            <w:pPr>
              <w:shd w:val="clear" w:color="auto" w:fill="FFFFFF"/>
              <w:jc w:val="both"/>
              <w:rPr>
                <w:spacing w:val="-1"/>
              </w:rPr>
            </w:pPr>
            <w:r w:rsidRPr="00B738B4">
              <w:rPr>
                <w:spacing w:val="-2"/>
              </w:rPr>
              <w:t>Лоос</w:t>
            </w:r>
            <w:r w:rsidRPr="00B738B4">
              <w:rPr>
                <w:spacing w:val="-1"/>
              </w:rPr>
              <w:t>каксторонникрацио</w:t>
            </w:r>
            <w:r w:rsidRPr="00B738B4">
              <w:t>нализмаи</w:t>
            </w:r>
            <w:r w:rsidRPr="00B738B4">
              <w:rPr>
                <w:spacing w:val="-1"/>
              </w:rPr>
              <w:t>противникукрашательства</w:t>
            </w:r>
            <w:r w:rsidRPr="00B738B4">
              <w:t>и</w:t>
            </w:r>
            <w:r w:rsidRPr="00B738B4">
              <w:rPr>
                <w:spacing w:val="-1"/>
              </w:rPr>
              <w:t>орнаментализма.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Реферирование литературы</w:t>
            </w:r>
          </w:p>
          <w:p w:rsidR="00842FBF" w:rsidRPr="00B738B4" w:rsidRDefault="00842FBF" w:rsidP="0042071A">
            <w:pPr>
              <w:shd w:val="clear" w:color="auto" w:fill="FFFFFF"/>
              <w:jc w:val="both"/>
              <w:rPr>
                <w:color w:val="000000"/>
                <w:highlight w:val="yellow"/>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Индивидуальные творческие задания</w:t>
            </w:r>
          </w:p>
          <w:p w:rsidR="00842FBF"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5.</w:t>
            </w:r>
          </w:p>
        </w:tc>
        <w:tc>
          <w:tcPr>
            <w:tcW w:w="2594" w:type="dxa"/>
          </w:tcPr>
          <w:p w:rsidR="00842FBF" w:rsidRPr="00B738B4" w:rsidRDefault="00842FBF"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r w:rsidRPr="00B738B4">
              <w:t>и ихвлияниена</w:t>
            </w:r>
            <w:r w:rsidRPr="00B738B4">
              <w:rPr>
                <w:spacing w:val="-1"/>
              </w:rPr>
              <w:t xml:space="preserve"> творчество</w:t>
            </w:r>
            <w:r w:rsidRPr="00B738B4">
              <w:t xml:space="preserve"> дизайнеров</w:t>
            </w:r>
          </w:p>
        </w:tc>
        <w:tc>
          <w:tcPr>
            <w:tcW w:w="6344" w:type="dxa"/>
          </w:tcPr>
          <w:p w:rsidR="00842FBF" w:rsidRPr="00C74839" w:rsidRDefault="00842FBF" w:rsidP="00BF4292">
            <w:pPr>
              <w:pStyle w:val="afb"/>
              <w:kinsoku w:val="0"/>
              <w:overflowPunct w:val="0"/>
              <w:spacing w:before="5" w:line="239" w:lineRule="auto"/>
              <w:ind w:right="109" w:firstLine="566"/>
              <w:jc w:val="both"/>
              <w:rPr>
                <w:spacing w:val="-1"/>
                <w:sz w:val="24"/>
                <w:szCs w:val="24"/>
              </w:rPr>
            </w:pPr>
            <w:r w:rsidRPr="00C74839">
              <w:rPr>
                <w:spacing w:val="-1"/>
                <w:sz w:val="24"/>
                <w:szCs w:val="24"/>
              </w:rPr>
              <w:t>Супрематизм</w:t>
            </w:r>
            <w:r w:rsidRPr="00C74839">
              <w:rPr>
                <w:sz w:val="24"/>
                <w:szCs w:val="24"/>
              </w:rPr>
              <w:t>Казимира</w:t>
            </w:r>
            <w:r w:rsidRPr="00C74839">
              <w:rPr>
                <w:spacing w:val="-1"/>
                <w:sz w:val="24"/>
                <w:szCs w:val="24"/>
              </w:rPr>
              <w:t>Малевича -протестпротив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jc w:val="both"/>
            </w:pPr>
          </w:p>
        </w:tc>
      </w:tr>
      <w:tr w:rsidR="00842FBF" w:rsidRPr="00B738B4" w:rsidTr="008863F1">
        <w:tc>
          <w:tcPr>
            <w:tcW w:w="817" w:type="dxa"/>
          </w:tcPr>
          <w:p w:rsidR="00842FBF" w:rsidRPr="00B738B4" w:rsidRDefault="00842FBF" w:rsidP="0042071A">
            <w:pPr>
              <w:pStyle w:val="a9"/>
              <w:ind w:left="0"/>
              <w:jc w:val="both"/>
            </w:pPr>
            <w:r w:rsidRPr="00B738B4">
              <w:t>6.</w:t>
            </w:r>
          </w:p>
        </w:tc>
        <w:tc>
          <w:tcPr>
            <w:tcW w:w="2594" w:type="dxa"/>
          </w:tcPr>
          <w:p w:rsidR="00842FBF" w:rsidRPr="00B738B4" w:rsidRDefault="00842FBF"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Баухауз.Поп-арт</w:t>
            </w:r>
            <w:r w:rsidRPr="00B738B4">
              <w:t xml:space="preserve"> и </w:t>
            </w:r>
            <w:r w:rsidRPr="00B738B4">
              <w:rPr>
                <w:spacing w:val="-1"/>
              </w:rPr>
              <w:t xml:space="preserve">кинетическое </w:t>
            </w:r>
            <w:r w:rsidRPr="00B738B4">
              <w:t>искус-</w:t>
            </w:r>
            <w:r w:rsidRPr="00B738B4">
              <w:rPr>
                <w:spacing w:val="-1"/>
              </w:rPr>
              <w:t>ство</w:t>
            </w:r>
          </w:p>
        </w:tc>
        <w:tc>
          <w:tcPr>
            <w:tcW w:w="6344" w:type="dxa"/>
          </w:tcPr>
          <w:p w:rsidR="00842FBF" w:rsidRPr="00B738B4" w:rsidRDefault="00842FBF" w:rsidP="00BF4292">
            <w:pPr>
              <w:shd w:val="clear" w:color="auto" w:fill="F7F7F5"/>
              <w:spacing w:before="120"/>
              <w:rPr>
                <w:color w:val="000000"/>
              </w:rPr>
            </w:pPr>
            <w:r w:rsidRPr="00B738B4">
              <w:rPr>
                <w:iCs/>
                <w:color w:val="000000"/>
              </w:rPr>
              <w:t xml:space="preserve"> Эстетика пуризма в изобразительном искусстве, П. Жаннере, А. Озанфан. </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7.</w:t>
            </w:r>
          </w:p>
        </w:tc>
        <w:tc>
          <w:tcPr>
            <w:tcW w:w="2594" w:type="dxa"/>
          </w:tcPr>
          <w:p w:rsidR="00842FBF" w:rsidRPr="00C74839" w:rsidRDefault="00842FBF" w:rsidP="005A7D0B">
            <w:pPr>
              <w:pStyle w:val="TableParagraph"/>
              <w:kinsoku w:val="0"/>
              <w:overflowPunct w:val="0"/>
              <w:ind w:left="51" w:right="124"/>
            </w:pP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42071A">
            <w:pPr>
              <w:jc w:val="both"/>
            </w:pPr>
            <w:r w:rsidRPr="00B738B4">
              <w:rPr>
                <w:spacing w:val="-1"/>
              </w:rPr>
              <w:t>«новом</w:t>
            </w:r>
            <w:r w:rsidRPr="00B738B4">
              <w:t>дизайне»</w:t>
            </w:r>
          </w:p>
        </w:tc>
        <w:tc>
          <w:tcPr>
            <w:tcW w:w="6344" w:type="dxa"/>
          </w:tcPr>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spacing w:val="-1"/>
              </w:rPr>
              <w:t>Изменениезадачдизайна</w:t>
            </w:r>
            <w:r w:rsidRPr="00B738B4">
              <w:t>в</w:t>
            </w:r>
            <w:r w:rsidRPr="00B738B4">
              <w:rPr>
                <w:spacing w:val="-1"/>
              </w:rPr>
              <w:t>начале70-х</w:t>
            </w:r>
            <w:r w:rsidRPr="00B738B4">
              <w:t>гг.</w:t>
            </w:r>
            <w:r w:rsidRPr="00B738B4">
              <w:rPr>
                <w:spacing w:val="-1"/>
              </w:rPr>
              <w:t>XX</w:t>
            </w:r>
            <w:r w:rsidRPr="00B738B4">
              <w:t>века.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8.</w:t>
            </w:r>
          </w:p>
        </w:tc>
        <w:tc>
          <w:tcPr>
            <w:tcW w:w="2594" w:type="dxa"/>
          </w:tcPr>
          <w:p w:rsidR="00842FBF" w:rsidRPr="00B738B4" w:rsidRDefault="00842FBF" w:rsidP="0042071A">
            <w:pPr>
              <w:jc w:val="both"/>
            </w:pPr>
            <w:r w:rsidRPr="00B738B4">
              <w:rPr>
                <w:spacing w:val="-1"/>
              </w:rPr>
              <w:t>Развитие современногоискусства</w:t>
            </w:r>
            <w:r w:rsidRPr="00B738B4">
              <w:t xml:space="preserve"> и </w:t>
            </w:r>
            <w:r w:rsidRPr="00B738B4">
              <w:rPr>
                <w:spacing w:val="1"/>
              </w:rPr>
              <w:t>ди</w:t>
            </w:r>
            <w:r w:rsidRPr="00B738B4">
              <w:rPr>
                <w:spacing w:val="-1"/>
              </w:rPr>
              <w:t xml:space="preserve">зайна </w:t>
            </w:r>
            <w:r w:rsidRPr="00B738B4">
              <w:t>на</w:t>
            </w:r>
            <w:r w:rsidRPr="00B738B4">
              <w:rPr>
                <w:spacing w:val="-1"/>
              </w:rPr>
              <w:t xml:space="preserve"> рубеже</w:t>
            </w:r>
            <w:r w:rsidRPr="00B738B4">
              <w:t>ХХиХХI</w:t>
            </w:r>
            <w:r w:rsidRPr="00B738B4">
              <w:rPr>
                <w:spacing w:val="-1"/>
              </w:rPr>
              <w:t>вв.</w:t>
            </w:r>
          </w:p>
        </w:tc>
        <w:tc>
          <w:tcPr>
            <w:tcW w:w="6344" w:type="dxa"/>
          </w:tcPr>
          <w:p w:rsidR="00842FBF" w:rsidRPr="00B738B4" w:rsidRDefault="00842FBF" w:rsidP="0042071A">
            <w:pPr>
              <w:ind w:firstLine="426"/>
              <w:jc w:val="both"/>
            </w:pPr>
            <w:r w:rsidRPr="00B738B4">
              <w:t>.</w:t>
            </w:r>
          </w:p>
          <w:p w:rsidR="00842FBF" w:rsidRPr="00B738B4" w:rsidRDefault="00842FBF" w:rsidP="0042071A">
            <w:pPr>
              <w:shd w:val="clear" w:color="auto" w:fill="FFFFFF"/>
              <w:jc w:val="both"/>
              <w:rPr>
                <w:spacing w:val="-1"/>
              </w:rPr>
            </w:pPr>
            <w:r w:rsidRPr="00B738B4">
              <w:rPr>
                <w:spacing w:val="-1"/>
              </w:rPr>
              <w:t>ТворчествоЭндиУорхола</w:t>
            </w:r>
          </w:p>
          <w:p w:rsidR="00842FBF" w:rsidRPr="00B738B4" w:rsidRDefault="00842FBF" w:rsidP="0042071A">
            <w:pPr>
              <w:shd w:val="clear" w:color="auto" w:fill="FFFFFF"/>
              <w:jc w:val="both"/>
              <w:rPr>
                <w:spacing w:val="-1"/>
              </w:rPr>
            </w:pPr>
          </w:p>
          <w:p w:rsidR="00842FBF" w:rsidRPr="00B738B4" w:rsidRDefault="00842FBF" w:rsidP="00BF4292">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9.</w:t>
            </w:r>
          </w:p>
        </w:tc>
        <w:tc>
          <w:tcPr>
            <w:tcW w:w="2594" w:type="dxa"/>
          </w:tcPr>
          <w:p w:rsidR="00842FBF" w:rsidRPr="00B738B4" w:rsidRDefault="00842FBF" w:rsidP="009260F3">
            <w:pPr>
              <w:jc w:val="both"/>
            </w:pPr>
            <w:r w:rsidRPr="00B738B4">
              <w:t>Отечественное искусство XX века/</w:t>
            </w:r>
          </w:p>
          <w:p w:rsidR="00842FBF" w:rsidRPr="00B738B4" w:rsidRDefault="00842FBF" w:rsidP="009260F3">
            <w:pPr>
              <w:jc w:val="both"/>
            </w:pPr>
            <w:r w:rsidRPr="00B738B4">
              <w:t xml:space="preserve">Художественные практики </w:t>
            </w:r>
            <w:r w:rsidRPr="00B738B4">
              <w:rPr>
                <w:lang w:val="en-US"/>
              </w:rPr>
              <w:t>XXI</w:t>
            </w:r>
            <w:r w:rsidRPr="00B738B4">
              <w:t xml:space="preserve"> века</w:t>
            </w:r>
          </w:p>
        </w:tc>
        <w:tc>
          <w:tcPr>
            <w:tcW w:w="6344" w:type="dxa"/>
          </w:tcPr>
          <w:p w:rsidR="00842FBF" w:rsidRPr="00B738B4" w:rsidRDefault="00842FBF" w:rsidP="0042071A">
            <w:pPr>
              <w:shd w:val="clear" w:color="auto" w:fill="FFFFFF"/>
              <w:jc w:val="both"/>
            </w:pPr>
            <w:r w:rsidRPr="00B738B4">
              <w:t>Реферирование литературы</w:t>
            </w:r>
          </w:p>
          <w:p w:rsidR="00842FBF" w:rsidRPr="00B738B4" w:rsidRDefault="00842FBF" w:rsidP="0042071A">
            <w:pPr>
              <w:shd w:val="clear" w:color="auto" w:fill="FFFFFF"/>
              <w:jc w:val="both"/>
            </w:pPr>
            <w:r w:rsidRPr="00B738B4">
              <w:t>Работа со справочными материалами</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42071A">
            <w:pPr>
              <w:shd w:val="clear" w:color="auto" w:fill="FFFFFF"/>
              <w:jc w:val="both"/>
            </w:pPr>
          </w:p>
          <w:p w:rsidR="00842FBF" w:rsidRPr="00B738B4" w:rsidRDefault="00842FBF" w:rsidP="0042071A">
            <w:pPr>
              <w:shd w:val="clear" w:color="auto" w:fill="FFFFFF"/>
              <w:jc w:val="both"/>
              <w:rPr>
                <w:color w:val="000000"/>
                <w:highlight w:val="yellow"/>
              </w:rPr>
            </w:pPr>
          </w:p>
          <w:p w:rsidR="00842FBF" w:rsidRPr="00B738B4" w:rsidRDefault="00842FBF" w:rsidP="009D45F2">
            <w:pPr>
              <w:shd w:val="clear" w:color="auto" w:fill="FFFFFF"/>
              <w:jc w:val="both"/>
            </w:pPr>
          </w:p>
        </w:tc>
      </w:tr>
    </w:tbl>
    <w:p w:rsidR="00842FBF" w:rsidRPr="00B738B4" w:rsidRDefault="00842FBF" w:rsidP="005537BC">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842FBF" w:rsidRPr="00B738B4" w:rsidRDefault="00842FBF" w:rsidP="005537BC">
      <w:pPr>
        <w:spacing w:line="360" w:lineRule="auto"/>
        <w:jc w:val="both"/>
        <w:rPr>
          <w:color w:val="000000"/>
          <w:shd w:val="clear" w:color="auto" w:fill="FFFFFF"/>
        </w:rPr>
      </w:pPr>
    </w:p>
    <w:p w:rsidR="00842FBF" w:rsidRPr="005B653E" w:rsidRDefault="00842FBF" w:rsidP="00231284">
      <w:pPr>
        <w:pStyle w:val="a9"/>
        <w:numPr>
          <w:ilvl w:val="0"/>
          <w:numId w:val="5"/>
        </w:numPr>
        <w:tabs>
          <w:tab w:val="left" w:pos="1701"/>
        </w:tabs>
        <w:spacing w:line="360" w:lineRule="auto"/>
      </w:pPr>
      <w:r w:rsidRPr="005B653E">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842FBF" w:rsidRPr="005B653E" w:rsidRDefault="00842FBF" w:rsidP="005537BC">
      <w:pPr>
        <w:pStyle w:val="a9"/>
        <w:tabs>
          <w:tab w:val="left" w:pos="1701"/>
        </w:tabs>
        <w:spacing w:line="360" w:lineRule="auto"/>
        <w:ind w:left="567"/>
      </w:pPr>
    </w:p>
    <w:p w:rsidR="00842FBF" w:rsidRPr="005B653E" w:rsidRDefault="00842FBF" w:rsidP="00231284">
      <w:pPr>
        <w:pStyle w:val="a9"/>
        <w:numPr>
          <w:ilvl w:val="0"/>
          <w:numId w:val="5"/>
        </w:numPr>
        <w:tabs>
          <w:tab w:val="left" w:pos="1701"/>
        </w:tabs>
        <w:spacing w:line="360" w:lineRule="auto"/>
      </w:pPr>
      <w:r w:rsidRPr="005B653E">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842FBF" w:rsidRPr="005B653E" w:rsidRDefault="00842FBF" w:rsidP="005537BC">
      <w:pPr>
        <w:pStyle w:val="a9"/>
        <w:rPr>
          <w:spacing w:val="-2"/>
        </w:rPr>
      </w:pPr>
    </w:p>
    <w:p w:rsidR="00842FBF" w:rsidRPr="005B653E" w:rsidRDefault="00842FBF" w:rsidP="00231284">
      <w:pPr>
        <w:pStyle w:val="afb"/>
        <w:numPr>
          <w:ilvl w:val="0"/>
          <w:numId w:val="5"/>
        </w:numPr>
        <w:tabs>
          <w:tab w:val="left" w:pos="1016"/>
        </w:tabs>
        <w:kinsoku w:val="0"/>
        <w:overflowPunct w:val="0"/>
        <w:spacing w:line="360" w:lineRule="auto"/>
        <w:ind w:right="110"/>
        <w:jc w:val="both"/>
        <w:rPr>
          <w:spacing w:val="-2"/>
          <w:sz w:val="24"/>
          <w:szCs w:val="24"/>
        </w:rPr>
      </w:pPr>
      <w:r w:rsidRPr="005B653E">
        <w:rPr>
          <w:spacing w:val="-1"/>
          <w:sz w:val="24"/>
          <w:szCs w:val="24"/>
        </w:rPr>
        <w:t>СадохинА.П.Мировая</w:t>
      </w:r>
      <w:r w:rsidRPr="005B653E">
        <w:rPr>
          <w:spacing w:val="-2"/>
          <w:sz w:val="24"/>
          <w:szCs w:val="24"/>
        </w:rPr>
        <w:t>культура</w:t>
      </w:r>
      <w:r w:rsidRPr="005B653E">
        <w:rPr>
          <w:sz w:val="24"/>
          <w:szCs w:val="24"/>
        </w:rPr>
        <w:t>и</w:t>
      </w:r>
      <w:r w:rsidRPr="005B653E">
        <w:rPr>
          <w:spacing w:val="-1"/>
          <w:sz w:val="24"/>
          <w:szCs w:val="24"/>
        </w:rPr>
        <w:t>искусство[Электронныйресурс]</w:t>
      </w:r>
      <w:r w:rsidRPr="005B653E">
        <w:rPr>
          <w:sz w:val="24"/>
          <w:szCs w:val="24"/>
        </w:rPr>
        <w:t>:</w:t>
      </w:r>
      <w:r w:rsidRPr="005B653E">
        <w:rPr>
          <w:spacing w:val="-1"/>
          <w:sz w:val="24"/>
          <w:szCs w:val="24"/>
        </w:rPr>
        <w:t>учебноепособие</w:t>
      </w:r>
      <w:r w:rsidRPr="005B653E">
        <w:rPr>
          <w:spacing w:val="-2"/>
          <w:sz w:val="24"/>
          <w:szCs w:val="24"/>
        </w:rPr>
        <w:t>для</w:t>
      </w:r>
      <w:r w:rsidRPr="005B653E">
        <w:rPr>
          <w:spacing w:val="-1"/>
          <w:sz w:val="24"/>
          <w:szCs w:val="24"/>
        </w:rPr>
        <w:t>студентоввузов,обучающихсяпонаправлению</w:t>
      </w:r>
      <w:r w:rsidRPr="005B653E">
        <w:rPr>
          <w:sz w:val="24"/>
          <w:szCs w:val="24"/>
        </w:rPr>
        <w:t>«Культу</w:t>
      </w:r>
      <w:r w:rsidRPr="005B653E">
        <w:rPr>
          <w:spacing w:val="-1"/>
          <w:sz w:val="24"/>
          <w:szCs w:val="24"/>
        </w:rPr>
        <w:t>рология»,посоциально-гуманитарнымспециальностям</w:t>
      </w:r>
      <w:r w:rsidRPr="005B653E">
        <w:rPr>
          <w:sz w:val="24"/>
          <w:szCs w:val="24"/>
        </w:rPr>
        <w:t>/</w:t>
      </w:r>
      <w:r w:rsidRPr="005B653E">
        <w:rPr>
          <w:spacing w:val="-1"/>
          <w:sz w:val="24"/>
          <w:szCs w:val="24"/>
        </w:rPr>
        <w:t>А.П.Садохин.</w:t>
      </w:r>
      <w:r w:rsidRPr="005B653E">
        <w:rPr>
          <w:sz w:val="24"/>
          <w:szCs w:val="24"/>
        </w:rPr>
        <w:t>—</w:t>
      </w:r>
      <w:r w:rsidRPr="005B653E">
        <w:rPr>
          <w:spacing w:val="-1"/>
          <w:sz w:val="24"/>
          <w:szCs w:val="24"/>
        </w:rPr>
        <w:t>Электрон.текстовыеданные.</w:t>
      </w:r>
      <w:r w:rsidRPr="005B653E">
        <w:rPr>
          <w:sz w:val="24"/>
          <w:szCs w:val="24"/>
        </w:rPr>
        <w:t>—М.:</w:t>
      </w:r>
      <w:r w:rsidRPr="005B653E">
        <w:rPr>
          <w:spacing w:val="-1"/>
          <w:sz w:val="24"/>
          <w:szCs w:val="24"/>
        </w:rPr>
        <w:t>ЮНИТИ-ДАНА,2017.</w:t>
      </w:r>
      <w:r w:rsidRPr="005B653E">
        <w:rPr>
          <w:sz w:val="24"/>
          <w:szCs w:val="24"/>
        </w:rPr>
        <w:t>—</w:t>
      </w:r>
      <w:r w:rsidRPr="005B653E">
        <w:rPr>
          <w:spacing w:val="-1"/>
          <w:sz w:val="24"/>
          <w:szCs w:val="24"/>
        </w:rPr>
        <w:t>415</w:t>
      </w:r>
      <w:r w:rsidRPr="005B653E">
        <w:rPr>
          <w:sz w:val="24"/>
          <w:szCs w:val="24"/>
        </w:rPr>
        <w:t>c.—</w:t>
      </w:r>
      <w:r w:rsidRPr="005B653E">
        <w:rPr>
          <w:spacing w:val="-1"/>
          <w:sz w:val="24"/>
          <w:szCs w:val="24"/>
        </w:rPr>
        <w:t xml:space="preserve">978-5-238-02207-9. </w:t>
      </w:r>
      <w:r w:rsidRPr="005B653E">
        <w:rPr>
          <w:sz w:val="24"/>
          <w:szCs w:val="24"/>
        </w:rPr>
        <w:t>—</w:t>
      </w:r>
      <w:r w:rsidRPr="005B653E">
        <w:rPr>
          <w:spacing w:val="-1"/>
          <w:sz w:val="24"/>
          <w:szCs w:val="24"/>
        </w:rPr>
        <w:t xml:space="preserve"> Режимдоступа:</w:t>
      </w:r>
      <w:hyperlink r:id="rId8" w:history="1">
        <w:r w:rsidRPr="005B653E">
          <w:rPr>
            <w:spacing w:val="-2"/>
            <w:sz w:val="24"/>
            <w:szCs w:val="24"/>
          </w:rPr>
          <w:t>http://www.iprbookshop.ru/74896.html</w:t>
        </w:r>
      </w:hyperlink>
    </w:p>
    <w:p w:rsidR="00842FBF" w:rsidRPr="005B653E" w:rsidRDefault="00842FBF" w:rsidP="005537BC">
      <w:pPr>
        <w:pStyle w:val="afb"/>
        <w:tabs>
          <w:tab w:val="left" w:pos="982"/>
        </w:tabs>
        <w:kinsoku w:val="0"/>
        <w:overflowPunct w:val="0"/>
        <w:spacing w:line="360" w:lineRule="auto"/>
        <w:ind w:left="720" w:right="107" w:firstLine="0"/>
        <w:jc w:val="both"/>
        <w:rPr>
          <w:spacing w:val="-2"/>
          <w:sz w:val="24"/>
          <w:szCs w:val="24"/>
        </w:rPr>
      </w:pPr>
    </w:p>
    <w:p w:rsidR="00842FBF" w:rsidRPr="00B738B4" w:rsidRDefault="00842FBF" w:rsidP="005537BC">
      <w:pPr>
        <w:spacing w:line="360" w:lineRule="auto"/>
        <w:jc w:val="both"/>
        <w:rPr>
          <w:color w:val="000000"/>
          <w:shd w:val="clear" w:color="auto" w:fill="FFFFFF"/>
        </w:rPr>
      </w:pPr>
    </w:p>
    <w:p w:rsidR="00842FBF" w:rsidRPr="00B738B4" w:rsidRDefault="00842FBF" w:rsidP="005537BC">
      <w:pPr>
        <w:spacing w:line="360" w:lineRule="auto"/>
        <w:jc w:val="both"/>
        <w:rPr>
          <w:b/>
          <w:i/>
        </w:rPr>
      </w:pPr>
    </w:p>
    <w:p w:rsidR="00842FBF" w:rsidRPr="00B738B4" w:rsidRDefault="00842FBF" w:rsidP="00BA0A1B">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842FBF" w:rsidRPr="00B738B4" w:rsidRDefault="00842FBF" w:rsidP="00BA0A1B">
      <w:pPr>
        <w:ind w:left="720"/>
        <w:jc w:val="both"/>
      </w:pPr>
      <w:r w:rsidRPr="00B738B4">
        <w:t>Предусмотрены  следующие виды контроля качества освоения конкретной дисциплины:</w:t>
      </w:r>
    </w:p>
    <w:p w:rsidR="00842FBF" w:rsidRPr="00B738B4" w:rsidRDefault="00842FBF" w:rsidP="00BA0A1B">
      <w:pPr>
        <w:ind w:left="720"/>
        <w:jc w:val="both"/>
      </w:pPr>
      <w:r w:rsidRPr="00B738B4">
        <w:t>- текущий контроль успеваемости</w:t>
      </w:r>
    </w:p>
    <w:p w:rsidR="00842FBF" w:rsidRPr="00B738B4" w:rsidRDefault="00842FBF" w:rsidP="00BA0A1B">
      <w:pPr>
        <w:ind w:left="720"/>
        <w:jc w:val="both"/>
      </w:pPr>
      <w:r w:rsidRPr="00B738B4">
        <w:t>- промежуточная аттестация обучающихся по дисциплине</w:t>
      </w:r>
    </w:p>
    <w:p w:rsidR="00842FBF" w:rsidRPr="00B738B4" w:rsidRDefault="00842FBF" w:rsidP="00BA0A1B">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842FBF" w:rsidRPr="00B738B4" w:rsidRDefault="00842FBF" w:rsidP="00BA0A1B">
      <w:pPr>
        <w:jc w:val="both"/>
      </w:pPr>
      <w:r w:rsidRPr="00B738B4">
        <w:tab/>
        <w:t>Текущий контроль успеваемости обеспечивает оценивание хода освоения дисциплины в процессе обучения.</w:t>
      </w:r>
    </w:p>
    <w:p w:rsidR="00842FBF" w:rsidRPr="00B738B4" w:rsidRDefault="00842FBF" w:rsidP="00BA0A1B">
      <w:pPr>
        <w:ind w:left="720"/>
        <w:jc w:val="both"/>
        <w:rPr>
          <w:i/>
          <w:iCs/>
        </w:rPr>
      </w:pPr>
    </w:p>
    <w:p w:rsidR="00842FBF" w:rsidRPr="00B738B4" w:rsidRDefault="00842FBF" w:rsidP="00547BFC">
      <w:pPr>
        <w:jc w:val="both"/>
        <w:rPr>
          <w:b/>
          <w:i/>
        </w:rPr>
      </w:pPr>
    </w:p>
    <w:p w:rsidR="00842FBF" w:rsidRPr="00B738B4" w:rsidRDefault="00842FBF" w:rsidP="00547BFC">
      <w:pPr>
        <w:jc w:val="both"/>
        <w:rPr>
          <w:b/>
          <w:i/>
        </w:rPr>
      </w:pPr>
    </w:p>
    <w:p w:rsidR="00842FBF" w:rsidRPr="00B738B4" w:rsidRDefault="00842FBF" w:rsidP="00547BFC">
      <w:pPr>
        <w:jc w:val="both"/>
        <w:rPr>
          <w:b/>
          <w:i/>
        </w:rPr>
      </w:pPr>
    </w:p>
    <w:p w:rsidR="00842FBF" w:rsidRPr="00B738B4" w:rsidRDefault="00842FBF" w:rsidP="00BA0A1B">
      <w:pPr>
        <w:jc w:val="both"/>
        <w:rPr>
          <w:i/>
        </w:rPr>
      </w:pPr>
    </w:p>
    <w:p w:rsidR="00842FBF" w:rsidRPr="00B738B4" w:rsidRDefault="00842FBF" w:rsidP="00547BFC">
      <w:pPr>
        <w:pStyle w:val="a9"/>
        <w:jc w:val="both"/>
        <w:rPr>
          <w:i/>
        </w:rPr>
      </w:pPr>
    </w:p>
    <w:p w:rsidR="00842FBF" w:rsidRPr="00B738B4" w:rsidRDefault="00842FBF" w:rsidP="00547BFC">
      <w:pPr>
        <w:pStyle w:val="a9"/>
        <w:jc w:val="both"/>
        <w:rPr>
          <w:i/>
        </w:rPr>
      </w:pPr>
    </w:p>
    <w:p w:rsidR="00842FBF" w:rsidRPr="00B738B4" w:rsidRDefault="00842FBF" w:rsidP="00547BFC">
      <w:pPr>
        <w:pStyle w:val="a9"/>
        <w:jc w:val="both"/>
        <w:rPr>
          <w:i/>
        </w:rPr>
      </w:pPr>
    </w:p>
    <w:p w:rsidR="00842FBF" w:rsidRPr="00B738B4" w:rsidRDefault="00842FBF" w:rsidP="00547BFC">
      <w:pPr>
        <w:pStyle w:val="a9"/>
        <w:jc w:val="both"/>
        <w:rPr>
          <w:i/>
        </w:rPr>
      </w:pPr>
    </w:p>
    <w:p w:rsidR="00842FBF" w:rsidRPr="00B738B4" w:rsidRDefault="00842FBF" w:rsidP="00547BFC">
      <w:pPr>
        <w:pStyle w:val="a9"/>
        <w:jc w:val="both"/>
        <w:rPr>
          <w:i/>
        </w:rPr>
      </w:pPr>
    </w:p>
    <w:p w:rsidR="00842FBF" w:rsidRPr="00B738B4" w:rsidRDefault="00842FBF" w:rsidP="00547BFC">
      <w:pPr>
        <w:pStyle w:val="a9"/>
        <w:jc w:val="both"/>
        <w:rPr>
          <w:i/>
        </w:rPr>
      </w:pPr>
      <w:r w:rsidRPr="00B738B4">
        <w:rPr>
          <w:i/>
        </w:rPr>
        <w:t>6.1 Паспорт фонда оценочных средств для проведения текущей аттестации по дисциплине (модулю)</w:t>
      </w:r>
    </w:p>
    <w:p w:rsidR="00842FBF" w:rsidRPr="00B738B4" w:rsidRDefault="00842FBF" w:rsidP="00547BFC">
      <w:pPr>
        <w:pStyle w:val="a9"/>
        <w:jc w:val="both"/>
        <w:rPr>
          <w:i/>
        </w:rPr>
      </w:pPr>
    </w:p>
    <w:p w:rsidR="00842FBF" w:rsidRPr="00B738B4" w:rsidRDefault="00842FBF" w:rsidP="00435EE0">
      <w:pPr>
        <w:ind w:left="1129"/>
        <w:jc w:val="both"/>
        <w:rPr>
          <w:b/>
          <w:iCs/>
        </w:rPr>
      </w:pPr>
    </w:p>
    <w:p w:rsidR="00842FBF" w:rsidRPr="00B738B4" w:rsidRDefault="00842FBF" w:rsidP="00435EE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42FBF" w:rsidRPr="00B738B4" w:rsidTr="005A7D0B">
        <w:tc>
          <w:tcPr>
            <w:tcW w:w="709" w:type="dxa"/>
          </w:tcPr>
          <w:p w:rsidR="00842FBF" w:rsidRPr="00B738B4" w:rsidRDefault="00842FBF" w:rsidP="005A7D0B">
            <w:pPr>
              <w:pStyle w:val="a9"/>
              <w:ind w:left="0"/>
              <w:jc w:val="center"/>
              <w:rPr>
                <w:b/>
              </w:rPr>
            </w:pPr>
            <w:r w:rsidRPr="00B738B4">
              <w:rPr>
                <w:b/>
              </w:rPr>
              <w:t>№ п/п</w:t>
            </w:r>
          </w:p>
        </w:tc>
        <w:tc>
          <w:tcPr>
            <w:tcW w:w="2410" w:type="dxa"/>
          </w:tcPr>
          <w:p w:rsidR="00842FBF" w:rsidRPr="00B738B4" w:rsidRDefault="00842FBF" w:rsidP="005A7D0B">
            <w:pPr>
              <w:pStyle w:val="a9"/>
              <w:ind w:left="0"/>
              <w:jc w:val="center"/>
              <w:rPr>
                <w:b/>
              </w:rPr>
            </w:pPr>
            <w:r w:rsidRPr="00B738B4">
              <w:rPr>
                <w:b/>
              </w:rPr>
              <w:t>Контролируемые разделы (темы)</w:t>
            </w:r>
          </w:p>
        </w:tc>
        <w:tc>
          <w:tcPr>
            <w:tcW w:w="2126" w:type="dxa"/>
          </w:tcPr>
          <w:p w:rsidR="00842FBF" w:rsidRPr="00B738B4" w:rsidRDefault="00842FBF" w:rsidP="005A7D0B">
            <w:pPr>
              <w:pStyle w:val="a9"/>
              <w:ind w:left="0"/>
              <w:jc w:val="center"/>
              <w:rPr>
                <w:b/>
              </w:rPr>
            </w:pPr>
            <w:r w:rsidRPr="00B738B4">
              <w:rPr>
                <w:b/>
              </w:rPr>
              <w:t>Код контролируемой компетенции</w:t>
            </w:r>
          </w:p>
        </w:tc>
        <w:tc>
          <w:tcPr>
            <w:tcW w:w="4252" w:type="dxa"/>
          </w:tcPr>
          <w:p w:rsidR="00842FBF" w:rsidRPr="00B738B4" w:rsidRDefault="00842FBF" w:rsidP="005A7D0B">
            <w:pPr>
              <w:pStyle w:val="a9"/>
              <w:ind w:left="0"/>
              <w:rPr>
                <w:b/>
              </w:rPr>
            </w:pPr>
            <w:r w:rsidRPr="00B738B4">
              <w:rPr>
                <w:b/>
              </w:rPr>
              <w:t xml:space="preserve"> Наименование оценочного средства</w:t>
            </w:r>
          </w:p>
        </w:tc>
      </w:tr>
      <w:tr w:rsidR="00842FBF" w:rsidRPr="00B738B4" w:rsidTr="005A7D0B">
        <w:tc>
          <w:tcPr>
            <w:tcW w:w="709" w:type="dxa"/>
          </w:tcPr>
          <w:p w:rsidR="00842FBF" w:rsidRPr="00B738B4" w:rsidRDefault="00842FBF" w:rsidP="00231284">
            <w:pPr>
              <w:pStyle w:val="a9"/>
              <w:numPr>
                <w:ilvl w:val="0"/>
                <w:numId w:val="2"/>
              </w:numPr>
              <w:ind w:left="0"/>
            </w:pPr>
            <w:r w:rsidRPr="00B738B4">
              <w:t>1</w:t>
            </w:r>
          </w:p>
        </w:tc>
        <w:tc>
          <w:tcPr>
            <w:tcW w:w="2410" w:type="dxa"/>
          </w:tcPr>
          <w:p w:rsidR="00842FBF" w:rsidRPr="00B738B4" w:rsidRDefault="00842FBF" w:rsidP="00435EE0">
            <w:pPr>
              <w:pStyle w:val="11"/>
              <w:spacing w:after="0" w:line="240" w:lineRule="auto"/>
              <w:ind w:left="0"/>
              <w:rPr>
                <w:rFonts w:ascii="Times New Roman" w:hAnsi="Times New Roman"/>
                <w:b/>
                <w:sz w:val="24"/>
                <w:szCs w:val="24"/>
              </w:rPr>
            </w:pPr>
            <w:r w:rsidRPr="00B738B4">
              <w:rPr>
                <w:rFonts w:ascii="Times New Roman" w:hAnsi="Times New Roman"/>
                <w:sz w:val="24"/>
                <w:szCs w:val="24"/>
              </w:rPr>
              <w:t xml:space="preserve">Раздел 1. </w:t>
            </w:r>
          </w:p>
          <w:p w:rsidR="00842FBF" w:rsidRPr="00B738B4" w:rsidRDefault="00842FBF" w:rsidP="00435EE0">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435EE0">
            <w:pPr>
              <w:pStyle w:val="11"/>
              <w:spacing w:after="0" w:line="240" w:lineRule="auto"/>
              <w:ind w:left="0"/>
              <w:rPr>
                <w:rFonts w:ascii="Times New Roman" w:hAnsi="Times New Roman"/>
                <w:color w:val="000000"/>
                <w:spacing w:val="2"/>
                <w:sz w:val="24"/>
                <w:szCs w:val="24"/>
              </w:rPr>
            </w:pPr>
          </w:p>
        </w:tc>
        <w:tc>
          <w:tcPr>
            <w:tcW w:w="2126" w:type="dxa"/>
          </w:tcPr>
          <w:p w:rsidR="00842FBF" w:rsidRPr="00B738B4" w:rsidRDefault="00842FBF" w:rsidP="00435EE0">
            <w:pPr>
              <w:pStyle w:val="a9"/>
              <w:ind w:left="0"/>
              <w:jc w:val="both"/>
            </w:pPr>
            <w:r>
              <w:t>ОПК-5</w:t>
            </w:r>
          </w:p>
          <w:p w:rsidR="00842FBF" w:rsidRPr="00B738B4" w:rsidRDefault="00842FBF" w:rsidP="00A61E91">
            <w:r>
              <w:t>ПК-2</w:t>
            </w:r>
          </w:p>
        </w:tc>
        <w:tc>
          <w:tcPr>
            <w:tcW w:w="4252" w:type="dxa"/>
          </w:tcPr>
          <w:p w:rsidR="00842FBF" w:rsidRDefault="00842FBF" w:rsidP="005A7D0B">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842FBF" w:rsidRPr="00B738B4" w:rsidRDefault="00842FBF" w:rsidP="0092144D">
            <w:pPr>
              <w:pStyle w:val="a9"/>
              <w:ind w:left="0"/>
              <w:jc w:val="both"/>
            </w:pPr>
          </w:p>
        </w:tc>
      </w:tr>
      <w:tr w:rsidR="00842FBF" w:rsidRPr="00B738B4" w:rsidTr="005A7D0B">
        <w:tc>
          <w:tcPr>
            <w:tcW w:w="709" w:type="dxa"/>
          </w:tcPr>
          <w:p w:rsidR="00842FBF" w:rsidRPr="00B738B4" w:rsidRDefault="00842FBF" w:rsidP="00231284">
            <w:pPr>
              <w:pStyle w:val="a9"/>
              <w:numPr>
                <w:ilvl w:val="0"/>
                <w:numId w:val="2"/>
              </w:numPr>
              <w:ind w:left="0"/>
            </w:pPr>
            <w:r w:rsidRPr="00B738B4">
              <w:t>2</w:t>
            </w:r>
          </w:p>
        </w:tc>
        <w:tc>
          <w:tcPr>
            <w:tcW w:w="2410" w:type="dxa"/>
          </w:tcPr>
          <w:p w:rsidR="00842FBF" w:rsidRPr="00B738B4" w:rsidRDefault="00842FBF" w:rsidP="00DF43A6">
            <w:pPr>
              <w:rPr>
                <w:b/>
              </w:rPr>
            </w:pPr>
            <w:r w:rsidRPr="00B738B4">
              <w:rPr>
                <w:color w:val="000000"/>
                <w:spacing w:val="2"/>
                <w:lang w:eastAsia="en-US"/>
              </w:rPr>
              <w:t>Раздел 2.</w:t>
            </w:r>
            <w:r w:rsidRPr="00B738B4">
              <w:t>Современное искусство во второй половине 20 века – начале 21 века</w:t>
            </w:r>
          </w:p>
          <w:p w:rsidR="00842FBF" w:rsidRPr="00B738B4" w:rsidRDefault="00842FBF" w:rsidP="00435EE0"/>
        </w:tc>
        <w:tc>
          <w:tcPr>
            <w:tcW w:w="2126" w:type="dxa"/>
          </w:tcPr>
          <w:p w:rsidR="00842FBF" w:rsidRPr="00B738B4" w:rsidRDefault="00842FBF" w:rsidP="00435EE0">
            <w:pPr>
              <w:pStyle w:val="a9"/>
              <w:ind w:left="0"/>
              <w:jc w:val="both"/>
            </w:pPr>
            <w:r>
              <w:t>ОПК-5</w:t>
            </w:r>
          </w:p>
          <w:p w:rsidR="00842FBF" w:rsidRPr="00B738B4" w:rsidRDefault="00842FBF" w:rsidP="00435EE0">
            <w:r>
              <w:t>ПК-2</w:t>
            </w:r>
          </w:p>
          <w:p w:rsidR="00842FBF" w:rsidRPr="00B738B4" w:rsidRDefault="00842FBF" w:rsidP="005A7D0B"/>
        </w:tc>
        <w:tc>
          <w:tcPr>
            <w:tcW w:w="4252" w:type="dxa"/>
          </w:tcPr>
          <w:p w:rsidR="00842FBF" w:rsidRDefault="00842FBF" w:rsidP="0092144D">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842FBF" w:rsidRPr="00B738B4" w:rsidRDefault="00842FBF" w:rsidP="0092144D">
            <w:pPr>
              <w:pStyle w:val="a9"/>
              <w:ind w:left="0"/>
              <w:jc w:val="both"/>
            </w:pPr>
          </w:p>
        </w:tc>
      </w:tr>
    </w:tbl>
    <w:p w:rsidR="00842FBF" w:rsidRPr="00B738B4" w:rsidRDefault="00842FBF" w:rsidP="00547BFC">
      <w:pPr>
        <w:pStyle w:val="a9"/>
        <w:jc w:val="both"/>
        <w:rPr>
          <w:i/>
        </w:rPr>
      </w:pPr>
    </w:p>
    <w:p w:rsidR="00842FBF" w:rsidRPr="00B738B4" w:rsidRDefault="00842FBF" w:rsidP="00547BFC">
      <w:pPr>
        <w:pStyle w:val="a9"/>
        <w:jc w:val="both"/>
        <w:rPr>
          <w:i/>
        </w:rPr>
      </w:pPr>
    </w:p>
    <w:p w:rsidR="00842FBF" w:rsidRPr="00DC11F5" w:rsidRDefault="00842FBF" w:rsidP="00FF455E">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2FBF" w:rsidRPr="00DC11F5" w:rsidRDefault="00842FBF" w:rsidP="00FF455E">
      <w:pPr>
        <w:jc w:val="both"/>
        <w:rPr>
          <w:i/>
          <w:iCs/>
          <w:u w:val="single"/>
        </w:rPr>
      </w:pPr>
    </w:p>
    <w:p w:rsidR="00842FBF" w:rsidRDefault="00842FBF" w:rsidP="00FF455E">
      <w:pPr>
        <w:pStyle w:val="11"/>
        <w:spacing w:after="0"/>
        <w:jc w:val="both"/>
        <w:rPr>
          <w:rFonts w:ascii="Times New Roman" w:hAnsi="Times New Roman"/>
          <w:b/>
          <w:bCs/>
          <w:sz w:val="24"/>
          <w:szCs w:val="24"/>
        </w:rPr>
      </w:pPr>
      <w:r>
        <w:rPr>
          <w:rFonts w:ascii="Times New Roman" w:hAnsi="Times New Roman"/>
          <w:b/>
          <w:bCs/>
          <w:sz w:val="24"/>
          <w:szCs w:val="24"/>
        </w:rPr>
        <w:t>Раздел 1.</w:t>
      </w:r>
    </w:p>
    <w:p w:rsidR="00842FBF" w:rsidRDefault="00842FBF" w:rsidP="00FC6FFE">
      <w:pPr>
        <w:pStyle w:val="11"/>
        <w:spacing w:after="0"/>
        <w:jc w:val="both"/>
        <w:rPr>
          <w:rFonts w:ascii="Times New Roman" w:hAnsi="Times New Roman"/>
          <w:sz w:val="24"/>
          <w:szCs w:val="24"/>
        </w:rPr>
      </w:pPr>
      <w:r>
        <w:rPr>
          <w:rFonts w:ascii="Times New Roman" w:hAnsi="Times New Roman"/>
          <w:b/>
          <w:bCs/>
          <w:sz w:val="24"/>
          <w:szCs w:val="24"/>
        </w:rPr>
        <w:t>Тема</w:t>
      </w:r>
      <w:r w:rsidRPr="00FC6FFE">
        <w:rPr>
          <w:rFonts w:ascii="Times New Roman" w:hAnsi="Times New Roman"/>
          <w:spacing w:val="-1"/>
          <w:sz w:val="24"/>
          <w:szCs w:val="24"/>
        </w:rPr>
        <w:t xml:space="preserve">Художественнаяэстетика </w:t>
      </w:r>
      <w:r w:rsidRPr="00FC6FFE">
        <w:rPr>
          <w:rFonts w:ascii="Times New Roman" w:hAnsi="Times New Roman"/>
          <w:sz w:val="24"/>
          <w:szCs w:val="24"/>
        </w:rPr>
        <w:t>экспрессиониз</w:t>
      </w:r>
      <w:r w:rsidRPr="00FC6FFE">
        <w:rPr>
          <w:rFonts w:ascii="Times New Roman" w:hAnsi="Times New Roman"/>
          <w:spacing w:val="-1"/>
          <w:sz w:val="24"/>
          <w:szCs w:val="24"/>
        </w:rPr>
        <w:t xml:space="preserve">ма </w:t>
      </w:r>
      <w:r w:rsidRPr="00FC6FFE">
        <w:rPr>
          <w:rFonts w:ascii="Times New Roman" w:hAnsi="Times New Roman"/>
          <w:sz w:val="24"/>
          <w:szCs w:val="24"/>
        </w:rPr>
        <w:t xml:space="preserve">и </w:t>
      </w:r>
      <w:r w:rsidRPr="00FC6FFE">
        <w:rPr>
          <w:rFonts w:ascii="Times New Roman" w:hAnsi="Times New Roman"/>
          <w:spacing w:val="-1"/>
          <w:sz w:val="24"/>
          <w:szCs w:val="24"/>
        </w:rPr>
        <w:t xml:space="preserve">теоретическаяконцепциякубизма </w:t>
      </w:r>
      <w:r w:rsidRPr="00FC6FFE">
        <w:rPr>
          <w:rFonts w:ascii="Times New Roman" w:hAnsi="Times New Roman"/>
          <w:sz w:val="24"/>
          <w:szCs w:val="24"/>
        </w:rPr>
        <w:t>в</w:t>
      </w:r>
      <w:r w:rsidRPr="00FC6FFE">
        <w:rPr>
          <w:rFonts w:ascii="Times New Roman" w:hAnsi="Times New Roman"/>
          <w:spacing w:val="-1"/>
          <w:sz w:val="24"/>
          <w:szCs w:val="24"/>
        </w:rPr>
        <w:t>западноевропейском искусстве</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(7 семестр, 4 часа</w:t>
      </w:r>
      <w:r w:rsidRPr="00B472E2">
        <w:rPr>
          <w:rFonts w:ascii="Times New Roman" w:hAnsi="Times New Roman"/>
          <w:sz w:val="24"/>
          <w:szCs w:val="24"/>
        </w:rPr>
        <w:t>)</w:t>
      </w:r>
    </w:p>
    <w:p w:rsidR="00842FBF" w:rsidRDefault="00842FBF" w:rsidP="00FC6FFE">
      <w:pPr>
        <w:pStyle w:val="11"/>
        <w:spacing w:after="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42FBF" w:rsidRPr="00B738B4" w:rsidRDefault="00842FBF" w:rsidP="00231284">
      <w:pPr>
        <w:pStyle w:val="a9"/>
        <w:numPr>
          <w:ilvl w:val="0"/>
          <w:numId w:val="4"/>
        </w:numPr>
        <w:rPr>
          <w:color w:val="000000"/>
        </w:rPr>
      </w:pPr>
      <w:r w:rsidRPr="00B738B4">
        <w:rPr>
          <w:color w:val="000000"/>
        </w:rPr>
        <w:t>Сделать сравнительный анализ творчества  Пикассо  и  Сальвадора Дали</w:t>
      </w:r>
    </w:p>
    <w:p w:rsidR="00842FBF" w:rsidRPr="000B4D70" w:rsidRDefault="00842FBF" w:rsidP="00FC6FFE">
      <w:pPr>
        <w:pStyle w:val="11"/>
        <w:spacing w:after="0"/>
        <w:jc w:val="both"/>
        <w:rPr>
          <w:rFonts w:ascii="Times New Roman" w:hAnsi="Times New Roman"/>
          <w:sz w:val="24"/>
          <w:szCs w:val="24"/>
        </w:rPr>
      </w:pPr>
    </w:p>
    <w:p w:rsidR="00842FBF" w:rsidRDefault="00842FBF" w:rsidP="000B4D70">
      <w:pPr>
        <w:pStyle w:val="11"/>
        <w:spacing w:after="0"/>
        <w:jc w:val="both"/>
        <w:rPr>
          <w:rFonts w:ascii="Times New Roman" w:hAnsi="Times New Roman"/>
          <w:sz w:val="24"/>
          <w:szCs w:val="24"/>
        </w:rPr>
      </w:pPr>
      <w:r w:rsidRPr="000B4D70">
        <w:rPr>
          <w:rFonts w:ascii="Times New Roman" w:hAnsi="Times New Roman"/>
          <w:b/>
          <w:bCs/>
          <w:sz w:val="24"/>
          <w:szCs w:val="24"/>
        </w:rPr>
        <w:t xml:space="preserve">Тема </w:t>
      </w:r>
      <w:r w:rsidRPr="000B4D70">
        <w:rPr>
          <w:rFonts w:ascii="Times New Roman" w:hAnsi="Times New Roman"/>
          <w:spacing w:val="-1"/>
        </w:rPr>
        <w:t xml:space="preserve">Футуризм </w:t>
      </w:r>
      <w:r w:rsidRPr="000B4D70">
        <w:rPr>
          <w:rFonts w:ascii="Times New Roman" w:hAnsi="Times New Roman"/>
        </w:rPr>
        <w:t xml:space="preserve">и </w:t>
      </w:r>
      <w:r w:rsidRPr="000B4D70">
        <w:rPr>
          <w:rFonts w:ascii="Times New Roman" w:hAnsi="Times New Roman"/>
          <w:spacing w:val="-1"/>
        </w:rPr>
        <w:t xml:space="preserve">сюрреализм </w:t>
      </w:r>
      <w:r w:rsidRPr="000B4D70">
        <w:rPr>
          <w:rFonts w:ascii="Times New Roman" w:hAnsi="Times New Roman"/>
        </w:rPr>
        <w:t xml:space="preserve">в </w:t>
      </w:r>
      <w:r w:rsidRPr="000B4D70">
        <w:rPr>
          <w:rFonts w:ascii="Times New Roman" w:hAnsi="Times New Roman"/>
          <w:spacing w:val="-1"/>
        </w:rPr>
        <w:t>истории</w:t>
      </w:r>
      <w:r w:rsidRPr="000B4D70">
        <w:rPr>
          <w:rFonts w:ascii="Times New Roman" w:hAnsi="Times New Roman"/>
        </w:rPr>
        <w:t xml:space="preserve"> запад</w:t>
      </w:r>
      <w:r w:rsidRPr="000B4D70">
        <w:rPr>
          <w:rFonts w:ascii="Times New Roman" w:hAnsi="Times New Roman"/>
          <w:spacing w:val="-1"/>
        </w:rPr>
        <w:t>ноевропейскогоискусства</w:t>
      </w:r>
      <w:r>
        <w:rPr>
          <w:rFonts w:ascii="Times New Roman" w:hAnsi="Times New Roman"/>
          <w:sz w:val="24"/>
          <w:szCs w:val="24"/>
        </w:rPr>
        <w:t>(7 семестр, 2часа</w:t>
      </w:r>
      <w:r w:rsidRPr="00B472E2">
        <w:rPr>
          <w:rFonts w:ascii="Times New Roman" w:hAnsi="Times New Roman"/>
          <w:sz w:val="24"/>
          <w:szCs w:val="24"/>
        </w:rPr>
        <w:t>)</w:t>
      </w:r>
    </w:p>
    <w:p w:rsidR="00842FBF" w:rsidRDefault="00842FBF" w:rsidP="000B4D70">
      <w:pPr>
        <w:pStyle w:val="11"/>
        <w:spacing w:after="0"/>
        <w:jc w:val="both"/>
        <w:rPr>
          <w:rFonts w:ascii="Times New Roman" w:hAnsi="Times New Roman"/>
          <w:sz w:val="24"/>
          <w:szCs w:val="24"/>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42FBF" w:rsidRPr="00B738B4" w:rsidRDefault="00842FBF" w:rsidP="00231284">
      <w:pPr>
        <w:pStyle w:val="afb"/>
        <w:numPr>
          <w:ilvl w:val="0"/>
          <w:numId w:val="22"/>
        </w:numPr>
        <w:tabs>
          <w:tab w:val="left" w:pos="985"/>
        </w:tabs>
        <w:kinsoku w:val="0"/>
        <w:overflowPunct w:val="0"/>
        <w:spacing w:before="47" w:line="241" w:lineRule="auto"/>
        <w:ind w:right="106" w:firstLine="56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творческие</w:t>
      </w:r>
      <w:r w:rsidRPr="00B738B4">
        <w:rPr>
          <w:sz w:val="24"/>
          <w:szCs w:val="24"/>
        </w:rPr>
        <w:t>ис</w:t>
      </w:r>
      <w:r w:rsidRPr="00B738B4">
        <w:rPr>
          <w:spacing w:val="-1"/>
          <w:sz w:val="24"/>
          <w:szCs w:val="24"/>
        </w:rPr>
        <w:t>кания</w:t>
      </w:r>
      <w:r w:rsidRPr="00B738B4">
        <w:rPr>
          <w:sz w:val="24"/>
          <w:szCs w:val="24"/>
        </w:rPr>
        <w:t xml:space="preserve"> С.</w:t>
      </w:r>
      <w:r w:rsidRPr="00B738B4">
        <w:rPr>
          <w:spacing w:val="-1"/>
          <w:sz w:val="24"/>
          <w:szCs w:val="24"/>
        </w:rPr>
        <w:t xml:space="preserve"> Дали.</w:t>
      </w:r>
    </w:p>
    <w:p w:rsidR="00842FBF" w:rsidRPr="00B738B4" w:rsidRDefault="00842FBF" w:rsidP="00231284">
      <w:pPr>
        <w:pStyle w:val="afb"/>
        <w:numPr>
          <w:ilvl w:val="0"/>
          <w:numId w:val="22"/>
        </w:numPr>
        <w:tabs>
          <w:tab w:val="left" w:pos="970"/>
        </w:tabs>
        <w:kinsoku w:val="0"/>
        <w:overflowPunct w:val="0"/>
        <w:ind w:right="111" w:firstLine="567"/>
        <w:jc w:val="both"/>
        <w:rPr>
          <w:spacing w:val="-1"/>
          <w:sz w:val="24"/>
          <w:szCs w:val="24"/>
        </w:rPr>
      </w:pPr>
      <w:r w:rsidRPr="00B738B4">
        <w:rPr>
          <w:spacing w:val="-1"/>
          <w:sz w:val="24"/>
          <w:szCs w:val="24"/>
        </w:rPr>
        <w:t>Практическийкейс:подборкаматериалов</w:t>
      </w:r>
      <w:r w:rsidRPr="00B738B4">
        <w:rPr>
          <w:sz w:val="24"/>
          <w:szCs w:val="24"/>
        </w:rPr>
        <w:t>по</w:t>
      </w:r>
      <w:r w:rsidRPr="00B738B4">
        <w:rPr>
          <w:spacing w:val="-1"/>
          <w:sz w:val="24"/>
          <w:szCs w:val="24"/>
        </w:rPr>
        <w:t>тематике</w:t>
      </w:r>
      <w:r w:rsidRPr="00B738B4">
        <w:rPr>
          <w:sz w:val="24"/>
          <w:szCs w:val="24"/>
        </w:rPr>
        <w:t>–</w:t>
      </w:r>
      <w:r w:rsidRPr="00B738B4">
        <w:rPr>
          <w:spacing w:val="-1"/>
          <w:sz w:val="24"/>
          <w:szCs w:val="24"/>
        </w:rPr>
        <w:t>сюрреализмкаквыражениеиррационального</w:t>
      </w:r>
      <w:r w:rsidRPr="00B738B4">
        <w:rPr>
          <w:sz w:val="24"/>
          <w:szCs w:val="24"/>
        </w:rPr>
        <w:t>начала в</w:t>
      </w:r>
      <w:r w:rsidRPr="00B738B4">
        <w:rPr>
          <w:spacing w:val="-1"/>
          <w:sz w:val="24"/>
          <w:szCs w:val="24"/>
        </w:rPr>
        <w:t xml:space="preserve"> культурномнаследииЗападнойЕвропы.</w:t>
      </w:r>
    </w:p>
    <w:p w:rsidR="00842FBF" w:rsidRPr="000B4D70" w:rsidRDefault="00842FBF" w:rsidP="00FC6FFE">
      <w:pPr>
        <w:pStyle w:val="11"/>
        <w:spacing w:after="0"/>
        <w:jc w:val="both"/>
        <w:rPr>
          <w:rFonts w:ascii="Times New Roman" w:hAnsi="Times New Roman"/>
          <w:sz w:val="24"/>
          <w:szCs w:val="24"/>
        </w:rPr>
      </w:pPr>
    </w:p>
    <w:p w:rsidR="00842FBF" w:rsidRDefault="00842FBF" w:rsidP="00FF455E">
      <w:pPr>
        <w:ind w:left="709"/>
        <w:jc w:val="both"/>
        <w:rPr>
          <w:b/>
        </w:rPr>
      </w:pPr>
    </w:p>
    <w:p w:rsidR="00842FBF" w:rsidRPr="00B472E2" w:rsidRDefault="00842FBF" w:rsidP="007B07DC">
      <w:pPr>
        <w:ind w:firstLine="426"/>
        <w:jc w:val="both"/>
      </w:pPr>
    </w:p>
    <w:p w:rsidR="00842FBF" w:rsidRDefault="00842FBF" w:rsidP="00FF455E">
      <w:pPr>
        <w:ind w:left="709"/>
        <w:jc w:val="both"/>
        <w:rPr>
          <w:b/>
        </w:rPr>
      </w:pPr>
      <w:r>
        <w:rPr>
          <w:b/>
        </w:rPr>
        <w:t>Раздел 2</w:t>
      </w:r>
    </w:p>
    <w:p w:rsidR="00842FBF" w:rsidRDefault="00842FBF" w:rsidP="00FF455E">
      <w:pPr>
        <w:ind w:left="709"/>
        <w:jc w:val="both"/>
        <w:rPr>
          <w:b/>
        </w:rPr>
      </w:pPr>
      <w:r>
        <w:rPr>
          <w:b/>
        </w:rPr>
        <w:t>Тема</w:t>
      </w:r>
      <w:r w:rsidRPr="00B738B4">
        <w:t>Отечественное искусство второй половины XX века</w:t>
      </w:r>
      <w:r>
        <w:t>.</w:t>
      </w:r>
      <w:r w:rsidRPr="00B738B4">
        <w:t xml:space="preserve"> Художественные практики </w:t>
      </w:r>
      <w:r w:rsidRPr="00B738B4">
        <w:rPr>
          <w:lang w:val="en-US"/>
        </w:rPr>
        <w:t>XXI</w:t>
      </w:r>
      <w:r w:rsidRPr="00B738B4">
        <w:t xml:space="preserve"> века</w:t>
      </w:r>
    </w:p>
    <w:p w:rsidR="00842FBF" w:rsidRPr="00B472E2" w:rsidRDefault="00842FBF" w:rsidP="00FF455E">
      <w:pPr>
        <w:ind w:left="709"/>
        <w:jc w:val="both"/>
      </w:pPr>
      <w:r w:rsidRPr="00B472E2">
        <w:t>(проводится в форме практической подготовки</w:t>
      </w:r>
      <w:r>
        <w:t>, 8 семестр, 4 часа</w:t>
      </w:r>
      <w:r w:rsidRPr="00B472E2">
        <w:t>)</w:t>
      </w:r>
    </w:p>
    <w:p w:rsidR="00842FBF" w:rsidRDefault="00842FBF" w:rsidP="00FF455E">
      <w:pPr>
        <w:ind w:left="709"/>
        <w:jc w:val="both"/>
        <w:rPr>
          <w:bCs/>
          <w:i/>
        </w:rPr>
      </w:pPr>
    </w:p>
    <w:p w:rsidR="00842FBF" w:rsidRDefault="00842FBF" w:rsidP="000B4D70">
      <w:pPr>
        <w:ind w:left="709"/>
        <w:jc w:val="both"/>
      </w:pPr>
      <w:r w:rsidRPr="00B472E2">
        <w:rPr>
          <w:bCs/>
          <w:i/>
        </w:rPr>
        <w:t>З</w:t>
      </w:r>
      <w:r w:rsidRPr="00B472E2">
        <w:rPr>
          <w:i/>
        </w:rPr>
        <w:t>адание для практической подготовки.</w:t>
      </w:r>
    </w:p>
    <w:p w:rsidR="00842FBF" w:rsidRPr="00B738B4" w:rsidRDefault="00842FBF" w:rsidP="00547BFC">
      <w:pPr>
        <w:pStyle w:val="a9"/>
        <w:jc w:val="both"/>
        <w:rPr>
          <w:i/>
        </w:rPr>
      </w:pPr>
    </w:p>
    <w:p w:rsidR="00842FBF" w:rsidRDefault="00842FBF" w:rsidP="00231284">
      <w:pPr>
        <w:pStyle w:val="afb"/>
        <w:numPr>
          <w:ilvl w:val="0"/>
          <w:numId w:val="4"/>
        </w:numPr>
        <w:tabs>
          <w:tab w:val="left" w:pos="1044"/>
        </w:tabs>
        <w:kinsoku w:val="0"/>
        <w:overflowPunct w:val="0"/>
        <w:spacing w:before="2"/>
        <w:ind w:right="108"/>
        <w:jc w:val="both"/>
        <w:rPr>
          <w:spacing w:val="-1"/>
          <w:sz w:val="24"/>
          <w:szCs w:val="24"/>
        </w:rPr>
      </w:pPr>
      <w:r w:rsidRPr="00B738B4">
        <w:rPr>
          <w:spacing w:val="-1"/>
          <w:sz w:val="24"/>
          <w:szCs w:val="24"/>
        </w:rPr>
        <w:t>Какиеточкипересеченияпроявилисьмеждуискусством</w:t>
      </w:r>
      <w:r w:rsidRPr="00B738B4">
        <w:rPr>
          <w:sz w:val="24"/>
          <w:szCs w:val="24"/>
        </w:rPr>
        <w:t>и</w:t>
      </w:r>
      <w:r w:rsidRPr="00B738B4">
        <w:rPr>
          <w:spacing w:val="-1"/>
          <w:sz w:val="24"/>
          <w:szCs w:val="24"/>
        </w:rPr>
        <w:t>дизайн-менеджментомсовременнойкультуре?Какможнооценивать</w:t>
      </w:r>
      <w:r w:rsidRPr="00B738B4">
        <w:rPr>
          <w:sz w:val="24"/>
          <w:szCs w:val="24"/>
        </w:rPr>
        <w:t>этот</w:t>
      </w:r>
      <w:r w:rsidRPr="00B738B4">
        <w:rPr>
          <w:spacing w:val="-2"/>
          <w:sz w:val="24"/>
          <w:szCs w:val="24"/>
        </w:rPr>
        <w:t>процесс:</w:t>
      </w:r>
      <w:r w:rsidRPr="00B738B4">
        <w:rPr>
          <w:spacing w:val="-1"/>
          <w:sz w:val="24"/>
          <w:szCs w:val="24"/>
        </w:rPr>
        <w:t>позитивноилинегативно?</w:t>
      </w:r>
    </w:p>
    <w:p w:rsidR="00842FBF" w:rsidRPr="00300FD7" w:rsidRDefault="00842FBF" w:rsidP="00231284">
      <w:pPr>
        <w:pStyle w:val="afb"/>
        <w:numPr>
          <w:ilvl w:val="0"/>
          <w:numId w:val="4"/>
        </w:numPr>
        <w:tabs>
          <w:tab w:val="left" w:pos="1044"/>
        </w:tabs>
        <w:kinsoku w:val="0"/>
        <w:overflowPunct w:val="0"/>
        <w:spacing w:before="2"/>
        <w:ind w:right="108"/>
        <w:rPr>
          <w:spacing w:val="-1"/>
          <w:sz w:val="24"/>
          <w:szCs w:val="24"/>
        </w:rPr>
      </w:pPr>
      <w:r w:rsidRPr="00300FD7">
        <w:rPr>
          <w:spacing w:val="-1"/>
          <w:sz w:val="24"/>
          <w:szCs w:val="24"/>
        </w:rPr>
        <w:t xml:space="preserve">      Творческое задание с элементами эссе: «Художественноесознание</w:t>
      </w:r>
      <w:r w:rsidRPr="00300FD7">
        <w:rPr>
          <w:sz w:val="24"/>
          <w:szCs w:val="24"/>
        </w:rPr>
        <w:t xml:space="preserve"> и</w:t>
      </w:r>
      <w:r w:rsidRPr="00300FD7">
        <w:rPr>
          <w:spacing w:val="-1"/>
          <w:sz w:val="24"/>
          <w:szCs w:val="24"/>
        </w:rPr>
        <w:t>художественнаядеятельность в 21 веке»</w:t>
      </w:r>
    </w:p>
    <w:p w:rsidR="00842FBF" w:rsidRPr="00300FD7" w:rsidRDefault="00842FBF" w:rsidP="00300FD7">
      <w:pPr>
        <w:pStyle w:val="afb"/>
        <w:numPr>
          <w:ilvl w:val="0"/>
          <w:numId w:val="4"/>
        </w:numPr>
        <w:tabs>
          <w:tab w:val="left" w:pos="987"/>
        </w:tabs>
        <w:kinsoku w:val="0"/>
        <w:overflowPunct w:val="0"/>
        <w:spacing w:before="1" w:line="322" w:lineRule="exact"/>
        <w:ind w:right="107"/>
        <w:jc w:val="both"/>
        <w:rPr>
          <w:spacing w:val="-1"/>
          <w:sz w:val="24"/>
          <w:szCs w:val="24"/>
        </w:rPr>
      </w:pPr>
      <w:r w:rsidRPr="00300FD7">
        <w:rPr>
          <w:sz w:val="24"/>
          <w:szCs w:val="24"/>
        </w:rPr>
        <w:t>Практическийкейс:подборкаматериаловпотематике–анализклассическихтенденций всовременномискусстверубежа</w:t>
      </w:r>
      <w:r w:rsidRPr="00300FD7">
        <w:rPr>
          <w:spacing w:val="-2"/>
          <w:sz w:val="24"/>
          <w:szCs w:val="24"/>
        </w:rPr>
        <w:t>XX-XXI</w:t>
      </w:r>
      <w:r w:rsidRPr="00300FD7">
        <w:rPr>
          <w:sz w:val="24"/>
          <w:szCs w:val="24"/>
        </w:rPr>
        <w:t>веков.</w:t>
      </w:r>
    </w:p>
    <w:p w:rsidR="00842FBF" w:rsidRPr="00B738B4" w:rsidRDefault="00842FBF" w:rsidP="00547BFC">
      <w:pPr>
        <w:widowControl/>
        <w:autoSpaceDE/>
        <w:autoSpaceDN/>
        <w:adjustRightInd/>
        <w:ind w:firstLine="708"/>
        <w:rPr>
          <w:b/>
          <w:i/>
          <w:shd w:val="clear" w:color="auto" w:fill="FFFFFF"/>
          <w:lang w:eastAsia="en-US"/>
        </w:rPr>
      </w:pPr>
    </w:p>
    <w:p w:rsidR="00842FBF" w:rsidRPr="00DC11F5" w:rsidRDefault="00842FBF" w:rsidP="00300FD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42FBF" w:rsidRPr="000F0F00" w:rsidRDefault="00842FBF" w:rsidP="00300FD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2FBF" w:rsidRPr="00B738B4" w:rsidRDefault="00842FBF" w:rsidP="00BA0A1B">
      <w:pPr>
        <w:ind w:firstLine="708"/>
        <w:rPr>
          <w:b/>
          <w:bCs/>
          <w:i/>
          <w:iCs/>
          <w:highlight w:val="white"/>
        </w:rPr>
      </w:pPr>
    </w:p>
    <w:p w:rsidR="00842FBF" w:rsidRPr="00B738B4" w:rsidRDefault="00842FBF" w:rsidP="00BA0A1B">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842FBF" w:rsidRPr="00B738B4" w:rsidRDefault="00842FBF" w:rsidP="00BA0A1B">
      <w:pPr>
        <w:ind w:left="708"/>
        <w:jc w:val="both"/>
        <w:rPr>
          <w:b/>
          <w:bCs/>
          <w:i/>
          <w:iCs/>
        </w:rPr>
      </w:pPr>
    </w:p>
    <w:p w:rsidR="00842FBF" w:rsidRPr="00B738B4" w:rsidRDefault="00842FBF" w:rsidP="00BA0A1B">
      <w:pPr>
        <w:ind w:left="720"/>
        <w:rPr>
          <w:b/>
          <w:iCs/>
        </w:rPr>
      </w:pPr>
      <w:r w:rsidRPr="00B738B4">
        <w:rPr>
          <w:b/>
          <w:iCs/>
        </w:rPr>
        <w:t>7.1. Основная учебная литература:</w:t>
      </w:r>
    </w:p>
    <w:p w:rsidR="00842FBF" w:rsidRPr="00B738B4" w:rsidRDefault="00842FBF" w:rsidP="00BA0A1B">
      <w:pPr>
        <w:ind w:left="720"/>
        <w:rPr>
          <w:b/>
          <w:iCs/>
        </w:rPr>
      </w:pP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rPr>
      </w:pPr>
      <w:r w:rsidRPr="00B738B4">
        <w:rPr>
          <w:color w:val="000000"/>
          <w:shd w:val="clear" w:color="auto" w:fill="FFFFFF"/>
        </w:rPr>
        <w:t>Перфильева, И. Ю. Русское ювелирное искусство ХХ века в контексте европейских художественных тенденций. 1920-2000-е годы / И. Ю. Перфильева. — Электрон. текстовые данные - Москва : Прогресс-Традиция, 2016. — 576 c. — Режим доступа: http://www.iprbookshop.ru/65075.html</w:t>
      </w:r>
      <w:r w:rsidRPr="00B738B4">
        <w:t>. - ЭБС «IPRbooks»</w:t>
      </w:r>
    </w:p>
    <w:p w:rsidR="00842FBF" w:rsidRPr="00B738B4" w:rsidRDefault="00842FBF" w:rsidP="00231284">
      <w:pPr>
        <w:pStyle w:val="a9"/>
        <w:widowControl/>
        <w:numPr>
          <w:ilvl w:val="0"/>
          <w:numId w:val="11"/>
        </w:numPr>
        <w:autoSpaceDE/>
        <w:autoSpaceDN/>
        <w:adjustRightInd/>
        <w:spacing w:after="200" w:line="276" w:lineRule="auto"/>
        <w:rPr>
          <w:i/>
          <w:color w:val="000000"/>
        </w:rPr>
      </w:pPr>
      <w:r w:rsidRPr="00B738B4">
        <w:rPr>
          <w:color w:val="000000"/>
          <w:shd w:val="clear" w:color="auto" w:fill="FFFFFF"/>
        </w:rPr>
        <w:t xml:space="preserve"> Клаус, Вашик Реальность утопии. Искусство русского плаката XX века / Вашик Клаус, Н. И. Бабурина ; перевод К. Левинсон. — Электрон. текстовые данные - Москва : Прогресс-Традиция, 2004. — 422 c. — Режим доступа: http://www.iprbookshop.ru/27874.html</w:t>
      </w:r>
      <w:r w:rsidRPr="00B738B4">
        <w:t>. - ЭБС «IPRbooks»</w:t>
      </w: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Бычков, В. В. Триалог. Живая эстетика и современная философия искусства : монография / В. В. Бычков, Н. Б. Маньковская, В. В. Иванов. — Электрон. текстовые данные - Москва : Прогресс-Традиция, 2012. — 840 c. — Режим доступа: http://www.iprbookshop.ru/7258.html</w:t>
      </w:r>
      <w:r w:rsidRPr="00B738B4">
        <w:t>. - ЭБС «IPRbooks»</w:t>
      </w: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Маньковская, Н. Б. Современное искусство как феномен техногенной цивилизации / Н. Б. Маньковская, В. В. Бычков. — Электрон. текстовые данные - Москва : Всероссийский государственный университет кинематографии имени С.А. Герасимова (ВГИК), 2011. — 208 c. — Режим доступа: http://www.iprbookshop.ru/30638.html</w:t>
      </w:r>
      <w:r w:rsidRPr="00B738B4">
        <w:t>. - ЭБС «IPRbooks»</w:t>
      </w:r>
    </w:p>
    <w:p w:rsidR="00842FBF" w:rsidRPr="00B738B4" w:rsidRDefault="00842FBF" w:rsidP="00231284">
      <w:pPr>
        <w:pStyle w:val="a9"/>
        <w:widowControl/>
        <w:numPr>
          <w:ilvl w:val="0"/>
          <w:numId w:val="11"/>
        </w:numPr>
        <w:autoSpaceDE/>
        <w:autoSpaceDN/>
        <w:adjustRightInd/>
        <w:spacing w:after="200" w:line="276" w:lineRule="auto"/>
        <w:rPr>
          <w:color w:val="000000"/>
        </w:rPr>
      </w:pPr>
      <w:r w:rsidRPr="00B738B4">
        <w:rPr>
          <w:color w:val="000000"/>
          <w:shd w:val="clear" w:color="auto" w:fill="FFFFFF"/>
        </w:rPr>
        <w:t xml:space="preserve"> Ткаченко, А. В. История и современные проблемы декоративно-прикладного искусства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 В. Ткаченко, Л. А. Ткаченко. — Электрон. текстовые данные - Кемерово : Кемеровский государственный институт культуры, 2014. — 56 c. — Режим доступа: http://www.iprbookshop.ru/55773.html </w:t>
      </w:r>
      <w:r w:rsidRPr="00B738B4">
        <w:t>. - ЭБС «IPRbooks»</w:t>
      </w:r>
    </w:p>
    <w:p w:rsidR="00842FBF" w:rsidRPr="00B738B4" w:rsidRDefault="00842FBF" w:rsidP="00231284">
      <w:pPr>
        <w:pStyle w:val="a9"/>
        <w:widowControl/>
        <w:numPr>
          <w:ilvl w:val="0"/>
          <w:numId w:val="11"/>
        </w:numPr>
        <w:autoSpaceDE/>
        <w:autoSpaceDN/>
        <w:adjustRightInd/>
      </w:pPr>
      <w:r w:rsidRPr="00B738B4">
        <w:t>Зингер Л.С., Орлова М.А. «История искусства народов СССР. -  Т.7: Искуство народов СССР от Великой Октябрьской Социалистической революции до 1941».- М.: Изобразительное искусство, 1972</w:t>
      </w:r>
    </w:p>
    <w:p w:rsidR="00842FBF" w:rsidRDefault="00842FBF" w:rsidP="00231284">
      <w:pPr>
        <w:pStyle w:val="a9"/>
        <w:widowControl/>
        <w:numPr>
          <w:ilvl w:val="0"/>
          <w:numId w:val="11"/>
        </w:numPr>
        <w:autoSpaceDE/>
        <w:autoSpaceDN/>
        <w:adjustRightInd/>
      </w:pPr>
      <w:r w:rsidRPr="00B738B4">
        <w:t>Б.В. Веймарина, Н.И. Шамтыко «История искусства народов СССР. Т.6: Искусство второй половины XIX-начала ХХ века». - М.: Изобразительное искусство, 1981</w:t>
      </w:r>
    </w:p>
    <w:p w:rsidR="00842FBF" w:rsidRPr="00676CA6" w:rsidRDefault="00842FBF" w:rsidP="00231284">
      <w:pPr>
        <w:pStyle w:val="a9"/>
        <w:widowControl/>
        <w:numPr>
          <w:ilvl w:val="0"/>
          <w:numId w:val="11"/>
        </w:numPr>
        <w:autoSpaceDE/>
        <w:autoSpaceDN/>
        <w:adjustRightInd/>
      </w:pPr>
      <w:r w:rsidRPr="00676CA6">
        <w:rPr>
          <w:spacing w:val="-1"/>
        </w:rPr>
        <w:t>Агратина,Е.</w:t>
      </w:r>
      <w:r w:rsidRPr="00676CA6">
        <w:t>Е.</w:t>
      </w:r>
      <w:r w:rsidRPr="00676CA6">
        <w:rPr>
          <w:spacing w:val="-1"/>
        </w:rPr>
        <w:t>Искусство</w:t>
      </w:r>
      <w:r w:rsidRPr="00676CA6">
        <w:t>ххвека:</w:t>
      </w:r>
      <w:r w:rsidRPr="00676CA6">
        <w:rPr>
          <w:spacing w:val="-1"/>
        </w:rPr>
        <w:t>учебник</w:t>
      </w:r>
      <w:r w:rsidRPr="00676CA6">
        <w:t>и</w:t>
      </w:r>
      <w:r w:rsidRPr="00676CA6">
        <w:rPr>
          <w:spacing w:val="-1"/>
        </w:rPr>
        <w:t>практикумдля</w:t>
      </w:r>
      <w:r w:rsidRPr="00676CA6">
        <w:rPr>
          <w:spacing w:val="1"/>
        </w:rPr>
        <w:t>акаде</w:t>
      </w:r>
      <w:r w:rsidRPr="00676CA6">
        <w:rPr>
          <w:spacing w:val="-1"/>
        </w:rPr>
        <w:t>мическогобакалавриата</w:t>
      </w:r>
      <w:r w:rsidRPr="00676CA6">
        <w:t>/</w:t>
      </w:r>
      <w:r w:rsidRPr="00676CA6">
        <w:rPr>
          <w:spacing w:val="-1"/>
        </w:rPr>
        <w:t>Е.Е.Агратина.</w:t>
      </w:r>
      <w:r w:rsidRPr="00676CA6">
        <w:t>—М.:</w:t>
      </w:r>
      <w:r w:rsidRPr="00676CA6">
        <w:rPr>
          <w:spacing w:val="-1"/>
        </w:rPr>
        <w:t>ИздательствоЮрайт,2018.</w:t>
      </w:r>
      <w:r w:rsidRPr="00676CA6">
        <w:t>—</w:t>
      </w:r>
      <w:r w:rsidRPr="00676CA6">
        <w:rPr>
          <w:spacing w:val="-1"/>
        </w:rPr>
        <w:t>317</w:t>
      </w:r>
      <w:r w:rsidRPr="00676CA6">
        <w:t>с.—</w:t>
      </w:r>
      <w:r w:rsidRPr="00676CA6">
        <w:rPr>
          <w:spacing w:val="-1"/>
        </w:rPr>
        <w:t>(Серия</w:t>
      </w:r>
      <w:r w:rsidRPr="00676CA6">
        <w:t>:</w:t>
      </w:r>
      <w:r w:rsidRPr="00676CA6">
        <w:rPr>
          <w:spacing w:val="-1"/>
        </w:rPr>
        <w:t>Бакалавр.Академическийкурс).</w:t>
      </w:r>
      <w:r w:rsidRPr="00676CA6">
        <w:t>—</w:t>
      </w:r>
      <w:r w:rsidRPr="00676CA6">
        <w:rPr>
          <w:spacing w:val="-2"/>
        </w:rPr>
        <w:t>ISBN</w:t>
      </w:r>
      <w:r w:rsidRPr="00676CA6">
        <w:rPr>
          <w:spacing w:val="-1"/>
        </w:rPr>
        <w:t>978-5-534-04737-0.</w:t>
      </w:r>
    </w:p>
    <w:p w:rsidR="00842FBF" w:rsidRPr="00300FD7" w:rsidRDefault="00842FBF" w:rsidP="00231284">
      <w:pPr>
        <w:pStyle w:val="afb"/>
        <w:numPr>
          <w:ilvl w:val="0"/>
          <w:numId w:val="13"/>
        </w:numPr>
        <w:tabs>
          <w:tab w:val="left" w:pos="615"/>
          <w:tab w:val="left" w:pos="1634"/>
          <w:tab w:val="left" w:pos="2797"/>
          <w:tab w:val="left" w:pos="3096"/>
        </w:tabs>
        <w:kinsoku w:val="0"/>
        <w:overflowPunct w:val="0"/>
        <w:ind w:right="120" w:firstLine="0"/>
        <w:rPr>
          <w:spacing w:val="-1"/>
          <w:sz w:val="24"/>
          <w:szCs w:val="24"/>
        </w:rPr>
      </w:pPr>
      <w:r w:rsidRPr="00B738B4">
        <w:rPr>
          <w:spacing w:val="-1"/>
          <w:sz w:val="24"/>
          <w:szCs w:val="24"/>
        </w:rPr>
        <w:t>Режим</w:t>
      </w:r>
      <w:r w:rsidRPr="00300FD7">
        <w:rPr>
          <w:spacing w:val="-1"/>
          <w:sz w:val="24"/>
          <w:szCs w:val="24"/>
        </w:rPr>
        <w:tab/>
      </w:r>
      <w:r w:rsidRPr="00B738B4">
        <w:rPr>
          <w:spacing w:val="-1"/>
          <w:w w:val="95"/>
          <w:sz w:val="24"/>
          <w:szCs w:val="24"/>
        </w:rPr>
        <w:t>доступа</w:t>
      </w:r>
      <w:r w:rsidRPr="00300FD7">
        <w:rPr>
          <w:spacing w:val="-1"/>
          <w:w w:val="95"/>
          <w:sz w:val="24"/>
          <w:szCs w:val="24"/>
        </w:rPr>
        <w:tab/>
      </w:r>
      <w:r w:rsidRPr="00300FD7">
        <w:rPr>
          <w:w w:val="95"/>
          <w:sz w:val="24"/>
          <w:szCs w:val="24"/>
        </w:rPr>
        <w:t>:</w:t>
      </w:r>
      <w:r w:rsidRPr="00300FD7">
        <w:rPr>
          <w:w w:val="95"/>
          <w:sz w:val="24"/>
          <w:szCs w:val="24"/>
        </w:rPr>
        <w:tab/>
      </w:r>
      <w:hyperlink r:id="rId9" w:history="1">
        <w:r w:rsidRPr="00B738B4">
          <w:rPr>
            <w:spacing w:val="-1"/>
            <w:sz w:val="24"/>
            <w:szCs w:val="24"/>
            <w:lang w:val="en-US"/>
          </w:rPr>
          <w:t>www</w:t>
        </w:r>
        <w:r w:rsidRPr="00300FD7">
          <w:rPr>
            <w:spacing w:val="-1"/>
            <w:sz w:val="24"/>
            <w:szCs w:val="24"/>
          </w:rPr>
          <w:t>.</w:t>
        </w:r>
        <w:r w:rsidRPr="00B738B4">
          <w:rPr>
            <w:spacing w:val="-1"/>
            <w:sz w:val="24"/>
            <w:szCs w:val="24"/>
            <w:lang w:val="en-US"/>
          </w:rPr>
          <w:t>biblio</w:t>
        </w:r>
        <w:r w:rsidRPr="00300FD7">
          <w:rPr>
            <w:spacing w:val="-1"/>
            <w:sz w:val="24"/>
            <w:szCs w:val="24"/>
          </w:rPr>
          <w:t>-</w:t>
        </w:r>
        <w:r w:rsidRPr="00B738B4">
          <w:rPr>
            <w:spacing w:val="-1"/>
            <w:sz w:val="24"/>
            <w:szCs w:val="24"/>
            <w:lang w:val="en-US"/>
          </w:rPr>
          <w:t>online</w:t>
        </w:r>
        <w:r w:rsidRPr="00300FD7">
          <w:rPr>
            <w:spacing w:val="-1"/>
            <w:sz w:val="24"/>
            <w:szCs w:val="24"/>
          </w:rPr>
          <w:t>.</w:t>
        </w:r>
        <w:r w:rsidRPr="00B738B4">
          <w:rPr>
            <w:spacing w:val="-1"/>
            <w:sz w:val="24"/>
            <w:szCs w:val="24"/>
            <w:lang w:val="en-US"/>
          </w:rPr>
          <w:t>ru</w:t>
        </w:r>
        <w:r w:rsidRPr="00300FD7">
          <w:rPr>
            <w:spacing w:val="-1"/>
            <w:sz w:val="24"/>
            <w:szCs w:val="24"/>
          </w:rPr>
          <w:t>/</w:t>
        </w:r>
        <w:r w:rsidRPr="00B738B4">
          <w:rPr>
            <w:spacing w:val="-1"/>
            <w:sz w:val="24"/>
            <w:szCs w:val="24"/>
            <w:lang w:val="en-US"/>
          </w:rPr>
          <w:t>book</w:t>
        </w:r>
        <w:r w:rsidRPr="00300FD7">
          <w:rPr>
            <w:spacing w:val="-1"/>
            <w:sz w:val="24"/>
            <w:szCs w:val="24"/>
          </w:rPr>
          <w:t>/</w:t>
        </w:r>
        <w:r w:rsidRPr="00B738B4">
          <w:rPr>
            <w:spacing w:val="-1"/>
            <w:sz w:val="24"/>
            <w:szCs w:val="24"/>
            <w:lang w:val="en-US"/>
          </w:rPr>
          <w:t>F</w:t>
        </w:r>
        <w:r w:rsidRPr="00300FD7">
          <w:rPr>
            <w:spacing w:val="-1"/>
            <w:sz w:val="24"/>
            <w:szCs w:val="24"/>
          </w:rPr>
          <w:t>86</w:t>
        </w:r>
        <w:r w:rsidRPr="00B738B4">
          <w:rPr>
            <w:spacing w:val="-1"/>
            <w:sz w:val="24"/>
            <w:szCs w:val="24"/>
            <w:lang w:val="en-US"/>
          </w:rPr>
          <w:t>DD</w:t>
        </w:r>
        <w:r w:rsidRPr="00300FD7">
          <w:rPr>
            <w:spacing w:val="-1"/>
            <w:sz w:val="24"/>
            <w:szCs w:val="24"/>
          </w:rPr>
          <w:t>791-49</w:t>
        </w:r>
        <w:r w:rsidRPr="00B738B4">
          <w:rPr>
            <w:spacing w:val="-1"/>
            <w:sz w:val="24"/>
            <w:szCs w:val="24"/>
            <w:lang w:val="en-US"/>
          </w:rPr>
          <w:t>C</w:t>
        </w:r>
        <w:r w:rsidRPr="00300FD7">
          <w:rPr>
            <w:spacing w:val="-1"/>
            <w:sz w:val="24"/>
            <w:szCs w:val="24"/>
          </w:rPr>
          <w:t>4-4</w:t>
        </w:r>
        <w:r w:rsidRPr="00B738B4">
          <w:rPr>
            <w:spacing w:val="-1"/>
            <w:sz w:val="24"/>
            <w:szCs w:val="24"/>
            <w:lang w:val="en-US"/>
          </w:rPr>
          <w:t>C</w:t>
        </w:r>
        <w:r w:rsidRPr="00300FD7">
          <w:rPr>
            <w:spacing w:val="-1"/>
            <w:sz w:val="24"/>
            <w:szCs w:val="24"/>
          </w:rPr>
          <w:t>07-92</w:t>
        </w:r>
        <w:r w:rsidRPr="00B738B4">
          <w:rPr>
            <w:spacing w:val="-1"/>
            <w:sz w:val="24"/>
            <w:szCs w:val="24"/>
            <w:lang w:val="en-US"/>
          </w:rPr>
          <w:t>DC</w:t>
        </w:r>
        <w:r w:rsidRPr="00300FD7">
          <w:rPr>
            <w:spacing w:val="-1"/>
            <w:sz w:val="24"/>
            <w:szCs w:val="24"/>
          </w:rPr>
          <w:t>-</w:t>
        </w:r>
      </w:hyperlink>
      <w:r w:rsidRPr="00300FD7">
        <w:rPr>
          <w:spacing w:val="-1"/>
          <w:sz w:val="24"/>
          <w:szCs w:val="24"/>
        </w:rPr>
        <w:t>1</w:t>
      </w:r>
      <w:r w:rsidRPr="00B738B4">
        <w:rPr>
          <w:spacing w:val="-1"/>
          <w:sz w:val="24"/>
          <w:szCs w:val="24"/>
          <w:lang w:val="en-US"/>
        </w:rPr>
        <w:t>C</w:t>
      </w:r>
      <w:r w:rsidRPr="00300FD7">
        <w:rPr>
          <w:spacing w:val="-1"/>
          <w:sz w:val="24"/>
          <w:szCs w:val="24"/>
        </w:rPr>
        <w:t>3046</w:t>
      </w:r>
      <w:r w:rsidRPr="00B738B4">
        <w:rPr>
          <w:spacing w:val="-1"/>
          <w:sz w:val="24"/>
          <w:szCs w:val="24"/>
          <w:lang w:val="en-US"/>
        </w:rPr>
        <w:t>F</w:t>
      </w:r>
      <w:r w:rsidRPr="00300FD7">
        <w:rPr>
          <w:spacing w:val="-1"/>
          <w:sz w:val="24"/>
          <w:szCs w:val="24"/>
        </w:rPr>
        <w:t>0</w:t>
      </w:r>
      <w:r w:rsidRPr="00B738B4">
        <w:rPr>
          <w:spacing w:val="-1"/>
          <w:sz w:val="24"/>
          <w:szCs w:val="24"/>
          <w:lang w:val="en-US"/>
        </w:rPr>
        <w:t>AF</w:t>
      </w:r>
      <w:r w:rsidRPr="00300FD7">
        <w:rPr>
          <w:spacing w:val="-1"/>
          <w:sz w:val="24"/>
          <w:szCs w:val="24"/>
        </w:rPr>
        <w:t>50.</w:t>
      </w:r>
    </w:p>
    <w:p w:rsidR="00842FBF" w:rsidRPr="00300FD7" w:rsidRDefault="00842FBF" w:rsidP="00B738B4">
      <w:pPr>
        <w:pStyle w:val="afb"/>
        <w:kinsoku w:val="0"/>
        <w:overflowPunct w:val="0"/>
        <w:spacing w:line="322" w:lineRule="exact"/>
        <w:ind w:left="0" w:firstLine="0"/>
        <w:rPr>
          <w:color w:val="000000"/>
          <w:sz w:val="24"/>
          <w:szCs w:val="24"/>
        </w:rPr>
      </w:pPr>
    </w:p>
    <w:p w:rsidR="00842FBF" w:rsidRPr="00300FD7" w:rsidRDefault="00842FBF" w:rsidP="00BA0A1B">
      <w:pPr>
        <w:ind w:firstLine="360"/>
        <w:jc w:val="both"/>
        <w:rPr>
          <w:color w:val="000000"/>
          <w:shd w:val="clear" w:color="auto" w:fill="FFFFFF"/>
        </w:rPr>
      </w:pPr>
    </w:p>
    <w:p w:rsidR="00842FBF" w:rsidRPr="00300FD7" w:rsidRDefault="00842FBF" w:rsidP="00BA0A1B">
      <w:pPr>
        <w:ind w:firstLine="426"/>
        <w:jc w:val="both"/>
        <w:rPr>
          <w:b/>
          <w:iCs/>
        </w:rPr>
      </w:pPr>
    </w:p>
    <w:p w:rsidR="00842FBF" w:rsidRPr="00B738B4" w:rsidRDefault="00842FBF" w:rsidP="00231284">
      <w:pPr>
        <w:pStyle w:val="a9"/>
        <w:numPr>
          <w:ilvl w:val="1"/>
          <w:numId w:val="21"/>
        </w:numPr>
        <w:rPr>
          <w:b/>
          <w:iCs/>
        </w:rPr>
      </w:pPr>
      <w:r w:rsidRPr="00B738B4">
        <w:rPr>
          <w:b/>
          <w:iCs/>
        </w:rPr>
        <w:t>Дополнительная учебная литература:</w:t>
      </w:r>
    </w:p>
    <w:p w:rsidR="00842FBF" w:rsidRPr="00676CA6" w:rsidRDefault="00842FBF" w:rsidP="00231284">
      <w:pPr>
        <w:pStyle w:val="afb"/>
        <w:numPr>
          <w:ilvl w:val="0"/>
          <w:numId w:val="12"/>
        </w:numPr>
        <w:tabs>
          <w:tab w:val="left" w:pos="1016"/>
        </w:tabs>
        <w:kinsoku w:val="0"/>
        <w:overflowPunct w:val="0"/>
        <w:ind w:right="110" w:firstLine="567"/>
        <w:jc w:val="both"/>
        <w:rPr>
          <w:spacing w:val="-2"/>
          <w:sz w:val="24"/>
          <w:szCs w:val="24"/>
        </w:rPr>
      </w:pPr>
      <w:r w:rsidRPr="00676CA6">
        <w:rPr>
          <w:spacing w:val="-1"/>
          <w:sz w:val="24"/>
          <w:szCs w:val="24"/>
        </w:rPr>
        <w:t>СадохинА.П.Мировая</w:t>
      </w:r>
      <w:r w:rsidRPr="00676CA6">
        <w:rPr>
          <w:spacing w:val="-2"/>
          <w:sz w:val="24"/>
          <w:szCs w:val="24"/>
        </w:rPr>
        <w:t>культура</w:t>
      </w:r>
      <w:r w:rsidRPr="00676CA6">
        <w:rPr>
          <w:sz w:val="24"/>
          <w:szCs w:val="24"/>
        </w:rPr>
        <w:t>и</w:t>
      </w:r>
      <w:r w:rsidRPr="00676CA6">
        <w:rPr>
          <w:spacing w:val="-1"/>
          <w:sz w:val="24"/>
          <w:szCs w:val="24"/>
        </w:rPr>
        <w:t>искусство[Электронныйресурс]</w:t>
      </w:r>
      <w:r w:rsidRPr="00676CA6">
        <w:rPr>
          <w:sz w:val="24"/>
          <w:szCs w:val="24"/>
        </w:rPr>
        <w:t>:</w:t>
      </w:r>
      <w:r w:rsidRPr="00676CA6">
        <w:rPr>
          <w:spacing w:val="-1"/>
          <w:sz w:val="24"/>
          <w:szCs w:val="24"/>
        </w:rPr>
        <w:t>учебноепособие</w:t>
      </w:r>
      <w:r w:rsidRPr="00676CA6">
        <w:rPr>
          <w:spacing w:val="-2"/>
          <w:sz w:val="24"/>
          <w:szCs w:val="24"/>
        </w:rPr>
        <w:t>для</w:t>
      </w:r>
      <w:r w:rsidRPr="00676CA6">
        <w:rPr>
          <w:spacing w:val="-1"/>
          <w:sz w:val="24"/>
          <w:szCs w:val="24"/>
        </w:rPr>
        <w:t>студентоввузов,обучающихсяпонаправлению</w:t>
      </w:r>
      <w:r w:rsidRPr="00676CA6">
        <w:rPr>
          <w:sz w:val="24"/>
          <w:szCs w:val="24"/>
        </w:rPr>
        <w:t>«Культу</w:t>
      </w:r>
      <w:r w:rsidRPr="00676CA6">
        <w:rPr>
          <w:spacing w:val="-1"/>
          <w:sz w:val="24"/>
          <w:szCs w:val="24"/>
        </w:rPr>
        <w:t>рология»,посоциально-гуманитарнымспециальностям</w:t>
      </w:r>
      <w:r w:rsidRPr="00676CA6">
        <w:rPr>
          <w:sz w:val="24"/>
          <w:szCs w:val="24"/>
        </w:rPr>
        <w:t>/</w:t>
      </w:r>
      <w:r w:rsidRPr="00676CA6">
        <w:rPr>
          <w:spacing w:val="-1"/>
          <w:sz w:val="24"/>
          <w:szCs w:val="24"/>
        </w:rPr>
        <w:t>А.П.Садохин.</w:t>
      </w:r>
      <w:r w:rsidRPr="00676CA6">
        <w:rPr>
          <w:sz w:val="24"/>
          <w:szCs w:val="24"/>
        </w:rPr>
        <w:t>—</w:t>
      </w:r>
      <w:r w:rsidRPr="00676CA6">
        <w:rPr>
          <w:spacing w:val="-1"/>
          <w:sz w:val="24"/>
          <w:szCs w:val="24"/>
        </w:rPr>
        <w:t>Электрон.текстовыеданные.</w:t>
      </w:r>
      <w:r w:rsidRPr="00676CA6">
        <w:rPr>
          <w:sz w:val="24"/>
          <w:szCs w:val="24"/>
        </w:rPr>
        <w:t>—М.:</w:t>
      </w:r>
      <w:r w:rsidRPr="00676CA6">
        <w:rPr>
          <w:spacing w:val="-1"/>
          <w:sz w:val="24"/>
          <w:szCs w:val="24"/>
        </w:rPr>
        <w:t>ЮНИТИ-ДАНА,2017.</w:t>
      </w:r>
      <w:r w:rsidRPr="00676CA6">
        <w:rPr>
          <w:sz w:val="24"/>
          <w:szCs w:val="24"/>
        </w:rPr>
        <w:t>—</w:t>
      </w:r>
      <w:r w:rsidRPr="00676CA6">
        <w:rPr>
          <w:spacing w:val="-1"/>
          <w:sz w:val="24"/>
          <w:szCs w:val="24"/>
        </w:rPr>
        <w:t>415</w:t>
      </w:r>
      <w:r w:rsidRPr="00676CA6">
        <w:rPr>
          <w:sz w:val="24"/>
          <w:szCs w:val="24"/>
        </w:rPr>
        <w:t>c.—</w:t>
      </w:r>
      <w:r w:rsidRPr="00676CA6">
        <w:rPr>
          <w:spacing w:val="-1"/>
          <w:sz w:val="24"/>
          <w:szCs w:val="24"/>
        </w:rPr>
        <w:t xml:space="preserve">978-5-238-02207-9. </w:t>
      </w:r>
      <w:r w:rsidRPr="00676CA6">
        <w:rPr>
          <w:sz w:val="24"/>
          <w:szCs w:val="24"/>
        </w:rPr>
        <w:t>—</w:t>
      </w:r>
      <w:r w:rsidRPr="00676CA6">
        <w:rPr>
          <w:spacing w:val="-1"/>
          <w:sz w:val="24"/>
          <w:szCs w:val="24"/>
        </w:rPr>
        <w:t xml:space="preserve"> Режимдоступа:</w:t>
      </w:r>
      <w:hyperlink r:id="rId10" w:history="1">
        <w:r w:rsidRPr="00676CA6">
          <w:rPr>
            <w:spacing w:val="-2"/>
            <w:sz w:val="24"/>
            <w:szCs w:val="24"/>
          </w:rPr>
          <w:t>http://www.iprbookshop.ru/74896.html</w:t>
        </w:r>
      </w:hyperlink>
    </w:p>
    <w:p w:rsidR="00842FBF" w:rsidRPr="00676CA6" w:rsidRDefault="00842FBF" w:rsidP="00231284">
      <w:pPr>
        <w:pStyle w:val="afb"/>
        <w:numPr>
          <w:ilvl w:val="0"/>
          <w:numId w:val="12"/>
        </w:numPr>
        <w:tabs>
          <w:tab w:val="left" w:pos="971"/>
        </w:tabs>
        <w:kinsoku w:val="0"/>
        <w:overflowPunct w:val="0"/>
        <w:ind w:right="108" w:firstLine="567"/>
        <w:jc w:val="both"/>
        <w:rPr>
          <w:spacing w:val="-2"/>
          <w:sz w:val="24"/>
          <w:szCs w:val="24"/>
        </w:rPr>
      </w:pPr>
      <w:r w:rsidRPr="00676CA6">
        <w:rPr>
          <w:spacing w:val="-1"/>
          <w:sz w:val="24"/>
          <w:szCs w:val="24"/>
        </w:rPr>
        <w:t>Демин</w:t>
      </w:r>
      <w:r w:rsidRPr="00676CA6">
        <w:rPr>
          <w:sz w:val="24"/>
          <w:szCs w:val="24"/>
        </w:rPr>
        <w:t>Д.</w:t>
      </w:r>
      <w:r w:rsidRPr="00676CA6">
        <w:rPr>
          <w:spacing w:val="-1"/>
          <w:sz w:val="24"/>
          <w:szCs w:val="24"/>
        </w:rPr>
        <w:t>Корпоративная</w:t>
      </w:r>
      <w:r w:rsidRPr="00676CA6">
        <w:rPr>
          <w:spacing w:val="-2"/>
          <w:sz w:val="24"/>
          <w:szCs w:val="24"/>
        </w:rPr>
        <w:t>культура</w:t>
      </w:r>
      <w:r w:rsidRPr="00676CA6">
        <w:rPr>
          <w:spacing w:val="-1"/>
          <w:sz w:val="24"/>
          <w:szCs w:val="24"/>
        </w:rPr>
        <w:t>[Электронныйресурс]</w:t>
      </w:r>
      <w:r w:rsidRPr="00676CA6">
        <w:rPr>
          <w:sz w:val="24"/>
          <w:szCs w:val="24"/>
        </w:rPr>
        <w:t>:</w:t>
      </w:r>
      <w:r w:rsidRPr="00676CA6">
        <w:rPr>
          <w:spacing w:val="-1"/>
          <w:sz w:val="24"/>
          <w:szCs w:val="24"/>
        </w:rPr>
        <w:t>десятьсамыхраспространенныхзаблуждений</w:t>
      </w:r>
      <w:r w:rsidRPr="00676CA6">
        <w:rPr>
          <w:sz w:val="24"/>
          <w:szCs w:val="24"/>
        </w:rPr>
        <w:t>/Д.Демин.—</w:t>
      </w:r>
      <w:r w:rsidRPr="00676CA6">
        <w:rPr>
          <w:spacing w:val="-1"/>
          <w:sz w:val="24"/>
          <w:szCs w:val="24"/>
        </w:rPr>
        <w:t>Электрон.текстовыеданные.</w:t>
      </w:r>
      <w:r w:rsidRPr="00676CA6">
        <w:rPr>
          <w:sz w:val="24"/>
          <w:szCs w:val="24"/>
        </w:rPr>
        <w:t>—М.:</w:t>
      </w:r>
      <w:r w:rsidRPr="00676CA6">
        <w:rPr>
          <w:spacing w:val="-1"/>
          <w:sz w:val="24"/>
          <w:szCs w:val="24"/>
        </w:rPr>
        <w:t>АльпинаПаблишер,2016.</w:t>
      </w:r>
      <w:r w:rsidRPr="00676CA6">
        <w:rPr>
          <w:sz w:val="24"/>
          <w:szCs w:val="24"/>
        </w:rPr>
        <w:t>—</w:t>
      </w:r>
      <w:r w:rsidRPr="00676CA6">
        <w:rPr>
          <w:spacing w:val="-2"/>
          <w:sz w:val="24"/>
          <w:szCs w:val="24"/>
        </w:rPr>
        <w:t>137</w:t>
      </w:r>
      <w:r w:rsidRPr="00676CA6">
        <w:rPr>
          <w:sz w:val="24"/>
          <w:szCs w:val="24"/>
        </w:rPr>
        <w:t>c.—</w:t>
      </w:r>
      <w:r w:rsidRPr="00676CA6">
        <w:rPr>
          <w:spacing w:val="-1"/>
          <w:sz w:val="24"/>
          <w:szCs w:val="24"/>
        </w:rPr>
        <w:t>978-5-9614-1147-8.</w:t>
      </w:r>
      <w:r w:rsidRPr="00676CA6">
        <w:rPr>
          <w:sz w:val="24"/>
          <w:szCs w:val="24"/>
        </w:rPr>
        <w:t>—</w:t>
      </w:r>
      <w:r w:rsidRPr="00676CA6">
        <w:rPr>
          <w:spacing w:val="-1"/>
          <w:sz w:val="24"/>
          <w:szCs w:val="24"/>
        </w:rPr>
        <w:t>Режим</w:t>
      </w:r>
      <w:r w:rsidRPr="00676CA6">
        <w:rPr>
          <w:spacing w:val="-2"/>
          <w:sz w:val="24"/>
          <w:szCs w:val="24"/>
        </w:rPr>
        <w:t>досту-</w:t>
      </w:r>
      <w:r w:rsidRPr="00676CA6">
        <w:rPr>
          <w:sz w:val="24"/>
          <w:szCs w:val="24"/>
        </w:rPr>
        <w:t>па:</w:t>
      </w:r>
      <w:hyperlink r:id="rId11" w:history="1">
        <w:r w:rsidRPr="00676CA6">
          <w:rPr>
            <w:spacing w:val="-2"/>
            <w:sz w:val="24"/>
            <w:szCs w:val="24"/>
          </w:rPr>
          <w:t>http://www.iprbookshop.ru/43664.html</w:t>
        </w:r>
      </w:hyperlink>
    </w:p>
    <w:p w:rsidR="00842FBF" w:rsidRPr="00676CA6" w:rsidRDefault="00842FBF" w:rsidP="00231284">
      <w:pPr>
        <w:pStyle w:val="afb"/>
        <w:numPr>
          <w:ilvl w:val="0"/>
          <w:numId w:val="12"/>
        </w:numPr>
        <w:tabs>
          <w:tab w:val="left" w:pos="987"/>
        </w:tabs>
        <w:kinsoku w:val="0"/>
        <w:overflowPunct w:val="0"/>
        <w:ind w:right="114" w:firstLine="567"/>
        <w:jc w:val="both"/>
        <w:rPr>
          <w:spacing w:val="-1"/>
          <w:sz w:val="24"/>
          <w:szCs w:val="24"/>
        </w:rPr>
      </w:pPr>
      <w:r w:rsidRPr="00676CA6">
        <w:rPr>
          <w:spacing w:val="-1"/>
          <w:sz w:val="24"/>
          <w:szCs w:val="24"/>
        </w:rPr>
        <w:t>МарусеваИ.В.Творческаяреклама.Приемы</w:t>
      </w:r>
      <w:r w:rsidRPr="00676CA6">
        <w:rPr>
          <w:sz w:val="24"/>
          <w:szCs w:val="24"/>
        </w:rPr>
        <w:t>и</w:t>
      </w:r>
      <w:r w:rsidRPr="00676CA6">
        <w:rPr>
          <w:spacing w:val="-1"/>
          <w:sz w:val="24"/>
          <w:szCs w:val="24"/>
        </w:rPr>
        <w:t>методы</w:t>
      </w:r>
      <w:r w:rsidRPr="00676CA6">
        <w:rPr>
          <w:spacing w:val="-2"/>
          <w:sz w:val="24"/>
          <w:szCs w:val="24"/>
        </w:rPr>
        <w:t>ее</w:t>
      </w:r>
      <w:r w:rsidRPr="00676CA6">
        <w:rPr>
          <w:spacing w:val="-1"/>
          <w:sz w:val="24"/>
          <w:szCs w:val="24"/>
        </w:rPr>
        <w:t>создания(ху-дожественно-аналитическоеисследование)[Электронныйресурс]</w:t>
      </w:r>
      <w:r w:rsidRPr="00676CA6">
        <w:rPr>
          <w:sz w:val="24"/>
          <w:szCs w:val="24"/>
        </w:rPr>
        <w:t>:</w:t>
      </w:r>
      <w:r w:rsidRPr="00676CA6">
        <w:rPr>
          <w:spacing w:val="-1"/>
          <w:sz w:val="24"/>
          <w:szCs w:val="24"/>
        </w:rPr>
        <w:t>монография</w:t>
      </w:r>
    </w:p>
    <w:p w:rsidR="00842FBF" w:rsidRPr="00676CA6" w:rsidRDefault="00842FBF" w:rsidP="00676CA6">
      <w:pPr>
        <w:pStyle w:val="afb"/>
        <w:kinsoku w:val="0"/>
        <w:overflowPunct w:val="0"/>
        <w:spacing w:before="2"/>
        <w:ind w:right="111" w:firstLine="0"/>
        <w:jc w:val="both"/>
        <w:rPr>
          <w:spacing w:val="-2"/>
          <w:sz w:val="24"/>
          <w:szCs w:val="24"/>
        </w:rPr>
      </w:pPr>
      <w:r w:rsidRPr="00676CA6">
        <w:rPr>
          <w:sz w:val="24"/>
          <w:szCs w:val="24"/>
        </w:rPr>
        <w:t>/</w:t>
      </w:r>
      <w:r w:rsidRPr="00676CA6">
        <w:rPr>
          <w:spacing w:val="-1"/>
          <w:sz w:val="24"/>
          <w:szCs w:val="24"/>
        </w:rPr>
        <w:t>И.В.Марусева.</w:t>
      </w:r>
      <w:r w:rsidRPr="00676CA6">
        <w:rPr>
          <w:sz w:val="24"/>
          <w:szCs w:val="24"/>
        </w:rPr>
        <w:t>—</w:t>
      </w:r>
      <w:r w:rsidRPr="00676CA6">
        <w:rPr>
          <w:spacing w:val="-1"/>
          <w:sz w:val="24"/>
          <w:szCs w:val="24"/>
        </w:rPr>
        <w:t>Электрон.текстовыеданные.</w:t>
      </w:r>
      <w:r w:rsidRPr="00676CA6">
        <w:rPr>
          <w:sz w:val="24"/>
          <w:szCs w:val="24"/>
        </w:rPr>
        <w:t>—</w:t>
      </w:r>
      <w:r w:rsidRPr="00676CA6">
        <w:rPr>
          <w:spacing w:val="-1"/>
          <w:sz w:val="24"/>
          <w:szCs w:val="24"/>
        </w:rPr>
        <w:t>Саратов:Вузовское</w:t>
      </w:r>
      <w:r w:rsidRPr="00676CA6">
        <w:rPr>
          <w:spacing w:val="-2"/>
          <w:sz w:val="24"/>
          <w:szCs w:val="24"/>
        </w:rPr>
        <w:t>обра-</w:t>
      </w:r>
      <w:r w:rsidRPr="00676CA6">
        <w:rPr>
          <w:spacing w:val="-1"/>
          <w:sz w:val="24"/>
          <w:szCs w:val="24"/>
        </w:rPr>
        <w:t>зование,2016.</w:t>
      </w:r>
      <w:r w:rsidRPr="00676CA6">
        <w:rPr>
          <w:sz w:val="24"/>
          <w:szCs w:val="24"/>
        </w:rPr>
        <w:t>—</w:t>
      </w:r>
      <w:r w:rsidRPr="00676CA6">
        <w:rPr>
          <w:spacing w:val="-2"/>
          <w:sz w:val="24"/>
          <w:szCs w:val="24"/>
        </w:rPr>
        <w:t>304</w:t>
      </w:r>
      <w:r w:rsidRPr="00676CA6">
        <w:rPr>
          <w:sz w:val="24"/>
          <w:szCs w:val="24"/>
        </w:rPr>
        <w:t>c.—</w:t>
      </w:r>
      <w:r w:rsidRPr="00676CA6">
        <w:rPr>
          <w:spacing w:val="-1"/>
          <w:sz w:val="24"/>
          <w:szCs w:val="24"/>
        </w:rPr>
        <w:t>2227-8397.</w:t>
      </w:r>
      <w:r w:rsidRPr="00676CA6">
        <w:rPr>
          <w:sz w:val="24"/>
          <w:szCs w:val="24"/>
        </w:rPr>
        <w:t>—</w:t>
      </w:r>
      <w:r w:rsidRPr="00676CA6">
        <w:rPr>
          <w:spacing w:val="-1"/>
          <w:sz w:val="24"/>
          <w:szCs w:val="24"/>
        </w:rPr>
        <w:t>Режимдоступа:</w:t>
      </w:r>
      <w:hyperlink r:id="rId12" w:history="1">
        <w:r w:rsidRPr="00676CA6">
          <w:rPr>
            <w:spacing w:val="-2"/>
            <w:sz w:val="24"/>
            <w:szCs w:val="24"/>
          </w:rPr>
          <w:t>http://www.iprbookshop.ru/38999.html</w:t>
        </w:r>
      </w:hyperlink>
    </w:p>
    <w:p w:rsidR="00842FBF" w:rsidRPr="00001F87" w:rsidRDefault="00842FBF" w:rsidP="00231284">
      <w:pPr>
        <w:pStyle w:val="afb"/>
        <w:numPr>
          <w:ilvl w:val="0"/>
          <w:numId w:val="12"/>
        </w:numPr>
        <w:tabs>
          <w:tab w:val="left" w:pos="982"/>
        </w:tabs>
        <w:kinsoku w:val="0"/>
        <w:overflowPunct w:val="0"/>
        <w:ind w:right="107" w:firstLine="567"/>
        <w:jc w:val="both"/>
        <w:rPr>
          <w:spacing w:val="-2"/>
          <w:sz w:val="24"/>
          <w:szCs w:val="24"/>
        </w:rPr>
      </w:pPr>
      <w:r w:rsidRPr="00676CA6">
        <w:rPr>
          <w:spacing w:val="-1"/>
          <w:sz w:val="24"/>
          <w:szCs w:val="24"/>
        </w:rPr>
        <w:t>ОвчинниковаР.Ю.Дизайн</w:t>
      </w:r>
      <w:r w:rsidRPr="00676CA6">
        <w:rPr>
          <w:sz w:val="24"/>
          <w:szCs w:val="24"/>
        </w:rPr>
        <w:t>в</w:t>
      </w:r>
      <w:r w:rsidRPr="00676CA6">
        <w:rPr>
          <w:spacing w:val="-1"/>
          <w:sz w:val="24"/>
          <w:szCs w:val="24"/>
        </w:rPr>
        <w:t>рекламе.Основыграфического</w:t>
      </w:r>
      <w:r w:rsidRPr="00676CA6">
        <w:rPr>
          <w:sz w:val="24"/>
          <w:szCs w:val="24"/>
        </w:rPr>
        <w:t>проектиро-</w:t>
      </w:r>
      <w:r w:rsidRPr="00676CA6">
        <w:rPr>
          <w:spacing w:val="-1"/>
          <w:sz w:val="24"/>
          <w:szCs w:val="24"/>
        </w:rPr>
        <w:t>вания[Электронныйресурс]</w:t>
      </w:r>
      <w:r w:rsidRPr="00676CA6">
        <w:rPr>
          <w:sz w:val="24"/>
          <w:szCs w:val="24"/>
        </w:rPr>
        <w:t>:</w:t>
      </w:r>
      <w:r w:rsidRPr="00676CA6">
        <w:rPr>
          <w:spacing w:val="-1"/>
          <w:sz w:val="24"/>
          <w:szCs w:val="24"/>
        </w:rPr>
        <w:t>учебноепособиедлястудентоввузов,</w:t>
      </w:r>
      <w:r w:rsidRPr="00676CA6">
        <w:rPr>
          <w:sz w:val="24"/>
          <w:szCs w:val="24"/>
        </w:rPr>
        <w:t>обучаю-щихся</w:t>
      </w:r>
      <w:r w:rsidRPr="00676CA6">
        <w:rPr>
          <w:spacing w:val="-1"/>
          <w:sz w:val="24"/>
          <w:szCs w:val="24"/>
        </w:rPr>
        <w:t>поспециальностям070601«Дизайн»,032401«Реклама»</w:t>
      </w:r>
      <w:r w:rsidRPr="00676CA6">
        <w:rPr>
          <w:sz w:val="24"/>
          <w:szCs w:val="24"/>
        </w:rPr>
        <w:t>/</w:t>
      </w:r>
      <w:r w:rsidRPr="00676CA6">
        <w:rPr>
          <w:spacing w:val="-1"/>
          <w:sz w:val="24"/>
          <w:szCs w:val="24"/>
        </w:rPr>
        <w:t>Р.Ю.</w:t>
      </w:r>
      <w:r w:rsidRPr="00676CA6">
        <w:rPr>
          <w:spacing w:val="1"/>
          <w:sz w:val="24"/>
          <w:szCs w:val="24"/>
        </w:rPr>
        <w:t>Овчин-</w:t>
      </w:r>
      <w:r w:rsidRPr="00676CA6">
        <w:rPr>
          <w:spacing w:val="-1"/>
          <w:sz w:val="24"/>
          <w:szCs w:val="24"/>
        </w:rPr>
        <w:t>никова.</w:t>
      </w:r>
      <w:r w:rsidRPr="00676CA6">
        <w:rPr>
          <w:sz w:val="24"/>
          <w:szCs w:val="24"/>
        </w:rPr>
        <w:t xml:space="preserve"> —</w:t>
      </w:r>
      <w:r w:rsidRPr="00676CA6">
        <w:rPr>
          <w:spacing w:val="-1"/>
          <w:sz w:val="24"/>
          <w:szCs w:val="24"/>
        </w:rPr>
        <w:t>Электрон.текстовыеданные.</w:t>
      </w:r>
      <w:r w:rsidRPr="00676CA6">
        <w:rPr>
          <w:sz w:val="24"/>
          <w:szCs w:val="24"/>
        </w:rPr>
        <w:t xml:space="preserve">—М.: </w:t>
      </w:r>
      <w:r w:rsidRPr="00001F87">
        <w:rPr>
          <w:spacing w:val="-1"/>
          <w:sz w:val="24"/>
          <w:szCs w:val="24"/>
        </w:rPr>
        <w:t>ЮНИТИ-ДАНА,2017.</w:t>
      </w:r>
      <w:r w:rsidRPr="00001F87">
        <w:rPr>
          <w:sz w:val="24"/>
          <w:szCs w:val="24"/>
        </w:rPr>
        <w:t>—</w:t>
      </w:r>
      <w:r w:rsidRPr="00001F87">
        <w:rPr>
          <w:spacing w:val="-1"/>
          <w:sz w:val="24"/>
          <w:szCs w:val="24"/>
        </w:rPr>
        <w:t xml:space="preserve"> 239</w:t>
      </w:r>
      <w:r w:rsidRPr="00001F87">
        <w:rPr>
          <w:spacing w:val="-2"/>
          <w:sz w:val="24"/>
          <w:szCs w:val="24"/>
        </w:rPr>
        <w:t>c.</w:t>
      </w:r>
    </w:p>
    <w:p w:rsidR="00842FBF" w:rsidRPr="00001F87" w:rsidRDefault="00842FBF" w:rsidP="00BA0A1B">
      <w:pPr>
        <w:tabs>
          <w:tab w:val="left" w:pos="1701"/>
        </w:tabs>
        <w:ind w:left="851" w:hanging="142"/>
        <w:rPr>
          <w:b/>
          <w:iCs/>
        </w:rPr>
      </w:pPr>
    </w:p>
    <w:p w:rsidR="00842FBF" w:rsidRPr="00B738B4" w:rsidRDefault="00842FBF" w:rsidP="00BA0A1B">
      <w:pPr>
        <w:tabs>
          <w:tab w:val="left" w:pos="1701"/>
        </w:tabs>
        <w:ind w:left="851" w:hanging="142"/>
        <w:rPr>
          <w:b/>
          <w:iCs/>
        </w:rPr>
      </w:pPr>
    </w:p>
    <w:p w:rsidR="00842FBF" w:rsidRPr="00B738B4" w:rsidRDefault="00842FBF" w:rsidP="00BA0A1B">
      <w:pPr>
        <w:tabs>
          <w:tab w:val="left" w:pos="1701"/>
        </w:tabs>
        <w:ind w:left="851" w:hanging="142"/>
        <w:rPr>
          <w:b/>
          <w:iCs/>
        </w:rPr>
      </w:pPr>
    </w:p>
    <w:p w:rsidR="00842FBF" w:rsidRPr="00B738B4" w:rsidRDefault="00842FBF" w:rsidP="003B6B69">
      <w:pPr>
        <w:tabs>
          <w:tab w:val="left" w:pos="1701"/>
        </w:tabs>
        <w:ind w:left="851" w:hanging="142"/>
        <w:rPr>
          <w:b/>
          <w:iCs/>
        </w:rPr>
      </w:pPr>
      <w:r w:rsidRPr="00B738B4">
        <w:rPr>
          <w:b/>
          <w:iCs/>
        </w:rPr>
        <w:t xml:space="preserve">7.3.Периодические издания </w:t>
      </w:r>
    </w:p>
    <w:p w:rsidR="00842FBF" w:rsidRPr="00B738B4" w:rsidRDefault="00842FBF" w:rsidP="00231284">
      <w:pPr>
        <w:pStyle w:val="a9"/>
        <w:numPr>
          <w:ilvl w:val="0"/>
          <w:numId w:val="8"/>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842FBF" w:rsidRPr="00B738B4" w:rsidRDefault="00842FBF" w:rsidP="00231284">
      <w:pPr>
        <w:pStyle w:val="a9"/>
        <w:numPr>
          <w:ilvl w:val="0"/>
          <w:numId w:val="8"/>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842FBF" w:rsidRPr="00B738B4" w:rsidRDefault="00842FBF" w:rsidP="003B6B69">
      <w:pPr>
        <w:rPr>
          <w:b/>
          <w:bCs/>
        </w:rPr>
      </w:pP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p>
    <w:p w:rsidR="00842FBF" w:rsidRPr="00B738B4" w:rsidRDefault="000E3C19" w:rsidP="00231284">
      <w:pPr>
        <w:pStyle w:val="a9"/>
        <w:numPr>
          <w:ilvl w:val="0"/>
          <w:numId w:val="23"/>
        </w:numPr>
        <w:rPr>
          <w:bCs/>
          <w:iCs/>
        </w:rPr>
      </w:pPr>
      <w:hyperlink r:id="rId13" w:history="1">
        <w:r w:rsidR="00842FBF" w:rsidRPr="00B738B4">
          <w:rPr>
            <w:rStyle w:val="ad"/>
            <w:shd w:val="clear" w:color="auto" w:fill="FFFFFF"/>
          </w:rPr>
          <w:t>www.iprbookshop.ru</w:t>
        </w:r>
      </w:hyperlink>
      <w:r w:rsidR="00842FBF" w:rsidRPr="00B738B4">
        <w:rPr>
          <w:shd w:val="clear" w:color="auto" w:fill="FFFFFF"/>
        </w:rPr>
        <w:t xml:space="preserve">  - электронно-библиотечная система</w:t>
      </w:r>
    </w:p>
    <w:p w:rsidR="00842FBF" w:rsidRPr="00B738B4" w:rsidRDefault="00842FBF" w:rsidP="00231284">
      <w:pPr>
        <w:pStyle w:val="a9"/>
        <w:numPr>
          <w:ilvl w:val="0"/>
          <w:numId w:val="23"/>
        </w:numPr>
        <w:rPr>
          <w:bCs/>
        </w:rPr>
      </w:pPr>
      <w:r w:rsidRPr="00B738B4">
        <w:rPr>
          <w:bCs/>
        </w:rPr>
        <w:t>www.zipsites.ru – бесплатная электронная Интернет библиотека.</w:t>
      </w:r>
    </w:p>
    <w:p w:rsidR="00842FBF" w:rsidRPr="00B738B4" w:rsidRDefault="00842FBF" w:rsidP="00231284">
      <w:pPr>
        <w:pStyle w:val="a9"/>
        <w:numPr>
          <w:ilvl w:val="0"/>
          <w:numId w:val="23"/>
        </w:numPr>
        <w:rPr>
          <w:bCs/>
        </w:rPr>
      </w:pPr>
      <w:r w:rsidRPr="00B738B4">
        <w:rPr>
          <w:bCs/>
        </w:rPr>
        <w:t xml:space="preserve">www.elibraru.ru – бесплатная электронная Интернет библиотека. </w:t>
      </w:r>
    </w:p>
    <w:p w:rsidR="00842FBF" w:rsidRPr="00B738B4" w:rsidRDefault="00842FBF" w:rsidP="00231284">
      <w:pPr>
        <w:pStyle w:val="a9"/>
        <w:numPr>
          <w:ilvl w:val="0"/>
          <w:numId w:val="23"/>
        </w:numPr>
        <w:rPr>
          <w:shd w:val="clear" w:color="auto" w:fill="FFFFFF"/>
        </w:rPr>
      </w:pPr>
      <w:r w:rsidRPr="00B738B4">
        <w:rPr>
          <w:bCs/>
        </w:rPr>
        <w:t>www.big.libraru.info – большая электронная библиотека.</w:t>
      </w:r>
    </w:p>
    <w:p w:rsidR="00842FBF" w:rsidRPr="00B738B4" w:rsidRDefault="00842FBF" w:rsidP="00231284">
      <w:pPr>
        <w:pStyle w:val="afb"/>
        <w:numPr>
          <w:ilvl w:val="0"/>
          <w:numId w:val="23"/>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14" w:history="1">
        <w:r w:rsidRPr="00B738B4">
          <w:rPr>
            <w:spacing w:val="-1"/>
            <w:sz w:val="24"/>
            <w:szCs w:val="24"/>
          </w:rPr>
          <w:t>http://liart.ru/ru/pages/eresorses/bd.</w:t>
        </w:r>
      </w:hyperlink>
    </w:p>
    <w:p w:rsidR="00842FBF" w:rsidRPr="00B738B4" w:rsidRDefault="00842FBF" w:rsidP="00231284">
      <w:pPr>
        <w:pStyle w:val="afb"/>
        <w:numPr>
          <w:ilvl w:val="0"/>
          <w:numId w:val="23"/>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5" w:history="1">
        <w:r w:rsidRPr="00B738B4">
          <w:rPr>
            <w:spacing w:val="-1"/>
            <w:sz w:val="24"/>
            <w:szCs w:val="24"/>
          </w:rPr>
          <w:t>http://nlr.ru/res/bd.</w:t>
        </w:r>
      </w:hyperlink>
    </w:p>
    <w:p w:rsidR="00842FBF" w:rsidRPr="00B738B4" w:rsidRDefault="00842FBF" w:rsidP="00231284">
      <w:pPr>
        <w:pStyle w:val="afb"/>
        <w:numPr>
          <w:ilvl w:val="0"/>
          <w:numId w:val="23"/>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6" w:history="1">
        <w:r w:rsidRPr="00B738B4">
          <w:rPr>
            <w:spacing w:val="-2"/>
            <w:sz w:val="24"/>
            <w:szCs w:val="24"/>
          </w:rPr>
          <w:t>http://www.museum.ru/wm.</w:t>
        </w:r>
      </w:hyperlink>
    </w:p>
    <w:p w:rsidR="00842FBF" w:rsidRPr="00B738B4" w:rsidRDefault="00842FBF" w:rsidP="00231284">
      <w:pPr>
        <w:pStyle w:val="afb"/>
        <w:numPr>
          <w:ilvl w:val="0"/>
          <w:numId w:val="23"/>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7" w:history="1">
        <w:r w:rsidRPr="00B738B4">
          <w:rPr>
            <w:spacing w:val="-2"/>
            <w:sz w:val="24"/>
            <w:szCs w:val="24"/>
          </w:rPr>
          <w:t>http://www.museum.ru.</w:t>
        </w:r>
      </w:hyperlink>
    </w:p>
    <w:p w:rsidR="00842FBF" w:rsidRPr="00B738B4" w:rsidRDefault="00842FBF" w:rsidP="003B6B69">
      <w:pPr>
        <w:ind w:left="360"/>
        <w:rPr>
          <w:shd w:val="clear" w:color="auto" w:fill="FFFFFF"/>
        </w:rPr>
      </w:pPr>
      <w:r w:rsidRPr="00B738B4">
        <w:rPr>
          <w:bCs/>
        </w:rPr>
        <w:tab/>
      </w: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p>
    <w:p w:rsidR="00842FBF" w:rsidRPr="00B738B4" w:rsidRDefault="00842FBF" w:rsidP="00231284">
      <w:pPr>
        <w:widowControl/>
        <w:numPr>
          <w:ilvl w:val="0"/>
          <w:numId w:val="19"/>
        </w:numPr>
        <w:jc w:val="both"/>
        <w:rPr>
          <w:b/>
          <w:bCs/>
          <w:i/>
          <w:iCs/>
        </w:rPr>
      </w:pPr>
      <w:r w:rsidRPr="00B738B4">
        <w:rPr>
          <w:b/>
          <w:bCs/>
          <w:i/>
          <w:iCs/>
        </w:rPr>
        <w:t>Методические указания для обучающихся по освоению дисциплины (модуля)</w:t>
      </w:r>
    </w:p>
    <w:p w:rsidR="00842FBF" w:rsidRPr="00B738B4" w:rsidRDefault="00842FBF" w:rsidP="00BA0A1B">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2FBF" w:rsidRPr="00B738B4" w:rsidRDefault="00842FBF" w:rsidP="00BA0A1B">
      <w:pPr>
        <w:ind w:firstLine="360"/>
        <w:jc w:val="both"/>
      </w:pPr>
      <w:r w:rsidRPr="00B738B4">
        <w:t>Самостоятельная работа студентов складывается из следующих составляющих:</w:t>
      </w:r>
    </w:p>
    <w:p w:rsidR="00842FBF" w:rsidRPr="00B738B4" w:rsidRDefault="00842FBF" w:rsidP="00231284">
      <w:pPr>
        <w:numPr>
          <w:ilvl w:val="0"/>
          <w:numId w:val="18"/>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842FBF" w:rsidRPr="00B738B4" w:rsidRDefault="00842FBF" w:rsidP="00231284">
      <w:pPr>
        <w:numPr>
          <w:ilvl w:val="0"/>
          <w:numId w:val="18"/>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842FBF" w:rsidRPr="00B738B4" w:rsidRDefault="00842FBF" w:rsidP="00231284">
      <w:pPr>
        <w:numPr>
          <w:ilvl w:val="0"/>
          <w:numId w:val="18"/>
        </w:numPr>
        <w:tabs>
          <w:tab w:val="left" w:pos="720"/>
        </w:tabs>
        <w:ind w:left="720" w:hanging="360"/>
        <w:jc w:val="both"/>
      </w:pPr>
      <w:r w:rsidRPr="00B738B4">
        <w:t>выполнение самостоятельных практических работ;</w:t>
      </w:r>
    </w:p>
    <w:p w:rsidR="00842FBF" w:rsidRPr="00B738B4" w:rsidRDefault="00842FBF" w:rsidP="00231284">
      <w:pPr>
        <w:numPr>
          <w:ilvl w:val="0"/>
          <w:numId w:val="18"/>
        </w:numPr>
        <w:tabs>
          <w:tab w:val="left" w:pos="720"/>
        </w:tabs>
        <w:ind w:left="720" w:hanging="360"/>
        <w:jc w:val="both"/>
      </w:pPr>
      <w:r w:rsidRPr="00B738B4">
        <w:t>подготовка к  экзаменам (зачетам)  непосредственно перед ними.</w:t>
      </w:r>
    </w:p>
    <w:p w:rsidR="00842FBF" w:rsidRPr="00B738B4" w:rsidRDefault="00842FBF" w:rsidP="00BA0A1B">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2FBF" w:rsidRPr="00B738B4" w:rsidRDefault="00842FBF" w:rsidP="00BA0A1B">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2FBF" w:rsidRPr="00B738B4" w:rsidRDefault="00842FBF" w:rsidP="00BA0A1B">
      <w:pPr>
        <w:ind w:firstLine="360"/>
        <w:jc w:val="both"/>
      </w:pPr>
      <w:r w:rsidRPr="00B738B4">
        <w:t>Для успешной сдачи  экзамена (зачета)  рекомендуется соблюдать следующие правила:</w:t>
      </w:r>
    </w:p>
    <w:p w:rsidR="00842FBF" w:rsidRPr="00B738B4" w:rsidRDefault="00842FBF" w:rsidP="00231284">
      <w:pPr>
        <w:numPr>
          <w:ilvl w:val="0"/>
          <w:numId w:val="18"/>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842FBF" w:rsidRPr="00B738B4" w:rsidRDefault="00842FBF" w:rsidP="00231284">
      <w:pPr>
        <w:numPr>
          <w:ilvl w:val="0"/>
          <w:numId w:val="18"/>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842FBF" w:rsidRPr="00B738B4" w:rsidRDefault="00842FBF" w:rsidP="00231284">
      <w:pPr>
        <w:numPr>
          <w:ilvl w:val="0"/>
          <w:numId w:val="18"/>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2FBF" w:rsidRPr="00B738B4" w:rsidRDefault="00842FBF" w:rsidP="00BA0A1B">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2FBF" w:rsidRPr="00B738B4" w:rsidRDefault="00842FBF" w:rsidP="00BA0A1B">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42FBF" w:rsidRPr="00B738B4" w:rsidRDefault="00842FBF" w:rsidP="00BA0A1B">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842FBF" w:rsidRPr="00B738B4" w:rsidRDefault="00842FBF" w:rsidP="00BA0A1B">
      <w:pPr>
        <w:jc w:val="both"/>
      </w:pPr>
    </w:p>
    <w:p w:rsidR="00842FBF" w:rsidRPr="00B738B4" w:rsidRDefault="00842FBF" w:rsidP="00231284">
      <w:pPr>
        <w:widowControl/>
        <w:numPr>
          <w:ilvl w:val="0"/>
          <w:numId w:val="19"/>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2FBF" w:rsidRPr="00B738B4" w:rsidRDefault="00842FBF" w:rsidP="00BA0A1B">
      <w:pPr>
        <w:jc w:val="both"/>
        <w:rPr>
          <w:b/>
          <w:bCs/>
          <w:i/>
          <w:iCs/>
        </w:rPr>
      </w:pPr>
    </w:p>
    <w:p w:rsidR="00842FBF" w:rsidRPr="00300FD7" w:rsidRDefault="00842FBF" w:rsidP="00BA0A1B">
      <w:pPr>
        <w:jc w:val="both"/>
        <w:rPr>
          <w:b/>
          <w:bCs/>
          <w:i/>
          <w:iCs/>
        </w:rPr>
      </w:pPr>
      <w:r w:rsidRPr="00300FD7">
        <w:t>1.</w:t>
      </w:r>
      <w:r w:rsidRPr="00B738B4">
        <w:t>Операционнаясистема</w:t>
      </w:r>
      <w:r w:rsidRPr="00300FD7">
        <w:t xml:space="preserve"> </w:t>
      </w:r>
      <w:r w:rsidRPr="00B738B4">
        <w:rPr>
          <w:lang w:val="en-US"/>
        </w:rPr>
        <w:t>Microsoft</w:t>
      </w:r>
      <w:r w:rsidRPr="00300FD7">
        <w:t xml:space="preserve"> </w:t>
      </w:r>
      <w:r w:rsidRPr="00B738B4">
        <w:rPr>
          <w:lang w:val="en-US"/>
        </w:rPr>
        <w:t>Windows</w:t>
      </w:r>
    </w:p>
    <w:p w:rsidR="00842FBF" w:rsidRPr="00300FD7" w:rsidRDefault="00842FBF" w:rsidP="00BA0A1B">
      <w:pPr>
        <w:jc w:val="both"/>
      </w:pPr>
      <w:r w:rsidRPr="00300FD7">
        <w:t>2.</w:t>
      </w:r>
      <w:r w:rsidRPr="00B738B4">
        <w:rPr>
          <w:lang w:val="en-US"/>
        </w:rPr>
        <w:t>Microsoft</w:t>
      </w:r>
      <w:r w:rsidRPr="00300FD7">
        <w:t xml:space="preserve"> </w:t>
      </w:r>
      <w:r w:rsidRPr="00B738B4">
        <w:rPr>
          <w:lang w:val="en-US"/>
        </w:rPr>
        <w:t>Office</w:t>
      </w:r>
      <w:r w:rsidRPr="00300FD7">
        <w:t xml:space="preserve"> 2010-2016</w:t>
      </w:r>
    </w:p>
    <w:p w:rsidR="00842FBF" w:rsidRPr="00300FD7" w:rsidRDefault="00842FBF" w:rsidP="00BA0A1B">
      <w:pPr>
        <w:jc w:val="both"/>
      </w:pPr>
      <w:r w:rsidRPr="00300FD7">
        <w:t>3.</w:t>
      </w:r>
      <w:r w:rsidRPr="00B738B4">
        <w:t>Антивирус</w:t>
      </w:r>
      <w:r w:rsidRPr="00300FD7">
        <w:t xml:space="preserve"> </w:t>
      </w:r>
      <w:r w:rsidRPr="00B738B4">
        <w:rPr>
          <w:lang w:val="en-US"/>
        </w:rPr>
        <w:t>Kaspersky</w:t>
      </w:r>
      <w:r w:rsidRPr="00300FD7">
        <w:t xml:space="preserve"> </w:t>
      </w:r>
      <w:r w:rsidRPr="00B738B4">
        <w:rPr>
          <w:lang w:val="en-US"/>
        </w:rPr>
        <w:t>Endpoint</w:t>
      </w:r>
      <w:r w:rsidRPr="00300FD7">
        <w:t xml:space="preserve"> </w:t>
      </w:r>
      <w:r w:rsidRPr="00B738B4">
        <w:rPr>
          <w:lang w:val="en-US"/>
        </w:rPr>
        <w:t>Security</w:t>
      </w:r>
    </w:p>
    <w:p w:rsidR="00842FBF" w:rsidRPr="00300FD7" w:rsidRDefault="00842FBF" w:rsidP="00BA0A1B">
      <w:pPr>
        <w:jc w:val="both"/>
      </w:pPr>
      <w:r w:rsidRPr="00300FD7">
        <w:t>4.</w:t>
      </w:r>
      <w:r w:rsidRPr="00B738B4">
        <w:t>Программадляработыс</w:t>
      </w:r>
      <w:r w:rsidRPr="00B738B4">
        <w:rPr>
          <w:lang w:val="en-US"/>
        </w:rPr>
        <w:t>pdf</w:t>
      </w:r>
      <w:r w:rsidRPr="00B738B4">
        <w:t>файлами</w:t>
      </w:r>
      <w:r w:rsidRPr="00B738B4">
        <w:rPr>
          <w:lang w:val="en-US"/>
        </w:rPr>
        <w:t>AdobeReader</w:t>
      </w:r>
    </w:p>
    <w:p w:rsidR="00842FBF" w:rsidRPr="00B738B4" w:rsidRDefault="00842FBF" w:rsidP="00BA0A1B">
      <w:pPr>
        <w:jc w:val="both"/>
      </w:pPr>
      <w:r w:rsidRPr="00B738B4">
        <w:t>5.Архиватор 7-</w:t>
      </w:r>
      <w:r w:rsidRPr="00B738B4">
        <w:rPr>
          <w:lang w:val="en-US"/>
        </w:rPr>
        <w:t>zip</w:t>
      </w:r>
    </w:p>
    <w:p w:rsidR="00842FBF" w:rsidRPr="00B738B4" w:rsidRDefault="00842FBF" w:rsidP="00BA0A1B">
      <w:pPr>
        <w:jc w:val="both"/>
      </w:pPr>
      <w:r w:rsidRPr="00B738B4">
        <w:t>6.Справочно-правовая система Консультант Плюс</w:t>
      </w:r>
    </w:p>
    <w:p w:rsidR="00842FBF" w:rsidRPr="00B738B4" w:rsidRDefault="00842FBF" w:rsidP="00BA0A1B">
      <w:pPr>
        <w:jc w:val="both"/>
        <w:rPr>
          <w:b/>
          <w:bCs/>
          <w:i/>
          <w:iCs/>
        </w:rPr>
      </w:pPr>
      <w:r w:rsidRPr="00B738B4">
        <w:t>7.Справочно-правовая система Гарант</w:t>
      </w:r>
    </w:p>
    <w:p w:rsidR="00842FBF" w:rsidRPr="00B738B4" w:rsidRDefault="00842FBF" w:rsidP="00BA0A1B">
      <w:pPr>
        <w:ind w:left="360"/>
        <w:jc w:val="both"/>
        <w:rPr>
          <w:b/>
          <w:bCs/>
          <w:i/>
          <w:iCs/>
        </w:rPr>
      </w:pPr>
    </w:p>
    <w:p w:rsidR="00842FBF" w:rsidRPr="00B738B4" w:rsidRDefault="00842FBF" w:rsidP="00BA0A1B">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842FBF" w:rsidRPr="00B738B4" w:rsidRDefault="00842FBF" w:rsidP="00BA0A1B">
      <w:pPr>
        <w:ind w:left="720"/>
        <w:contextualSpacing/>
        <w:jc w:val="both"/>
      </w:pPr>
      <w:r w:rsidRPr="00B738B4">
        <w:t>1.Проектор, ноутбук</w:t>
      </w:r>
    </w:p>
    <w:p w:rsidR="00842FBF" w:rsidRPr="00B738B4" w:rsidRDefault="00842FBF" w:rsidP="00BA0A1B">
      <w:pPr>
        <w:ind w:left="720"/>
        <w:contextualSpacing/>
        <w:jc w:val="both"/>
      </w:pPr>
      <w:r w:rsidRPr="00B738B4">
        <w:t xml:space="preserve">2.Проекционный экран </w:t>
      </w:r>
    </w:p>
    <w:p w:rsidR="00842FBF" w:rsidRPr="00B738B4" w:rsidRDefault="00842FBF" w:rsidP="00BA0A1B">
      <w:pPr>
        <w:ind w:left="720"/>
        <w:contextualSpacing/>
        <w:jc w:val="both"/>
      </w:pPr>
      <w:r w:rsidRPr="00B738B4">
        <w:t>3.Колонки</w:t>
      </w:r>
    </w:p>
    <w:p w:rsidR="00842FBF" w:rsidRPr="00B738B4" w:rsidRDefault="00842FBF" w:rsidP="00BA0A1B"/>
    <w:p w:rsidR="00842FBF" w:rsidRPr="00B738B4" w:rsidRDefault="00842FBF" w:rsidP="00231284">
      <w:pPr>
        <w:widowControl/>
        <w:numPr>
          <w:ilvl w:val="0"/>
          <w:numId w:val="20"/>
        </w:numPr>
        <w:jc w:val="both"/>
        <w:rPr>
          <w:b/>
          <w:bCs/>
          <w:i/>
          <w:iCs/>
        </w:rPr>
      </w:pPr>
      <w:r w:rsidRPr="00B738B4">
        <w:rPr>
          <w:b/>
          <w:bCs/>
          <w:i/>
          <w:iCs/>
        </w:rPr>
        <w:t>Образовательные технологии, используемые при освоении дисциплины</w:t>
      </w:r>
    </w:p>
    <w:p w:rsidR="00842FBF" w:rsidRPr="00B738B4" w:rsidRDefault="00842FBF" w:rsidP="00B738B4">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учебнойдисциплине«Современноеискусство»,сформировать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842FBF" w:rsidRPr="00B738B4" w:rsidRDefault="00842FBF" w:rsidP="00B738B4">
      <w:pPr>
        <w:pStyle w:val="afb"/>
        <w:kinsoku w:val="0"/>
        <w:overflowPunct w:val="0"/>
        <w:spacing w:line="322" w:lineRule="exact"/>
        <w:ind w:firstLine="0"/>
        <w:jc w:val="both"/>
        <w:rPr>
          <w:spacing w:val="-1"/>
          <w:sz w:val="24"/>
          <w:szCs w:val="24"/>
        </w:rPr>
        <w:sectPr w:rsidR="00842FBF" w:rsidRPr="00B738B4" w:rsidSect="00390F8B">
          <w:type w:val="continuous"/>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842FBF" w:rsidRPr="00B738B4" w:rsidRDefault="00842FBF" w:rsidP="00B738B4">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42FBF" w:rsidRPr="00B738B4" w:rsidRDefault="00842FBF" w:rsidP="00B738B4">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842FBF" w:rsidRPr="00B738B4" w:rsidRDefault="00842FBF" w:rsidP="00B738B4">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842FBF" w:rsidRPr="00B738B4" w:rsidRDefault="00842FBF" w:rsidP="00BA0A1B">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842FBF" w:rsidRPr="00B738B4" w:rsidRDefault="00842FBF" w:rsidP="00BA0A1B">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42FBF" w:rsidRPr="00B738B4" w:rsidRDefault="00842FBF" w:rsidP="00BA0A1B">
      <w:pPr>
        <w:tabs>
          <w:tab w:val="center" w:pos="4536"/>
          <w:tab w:val="right" w:pos="9072"/>
        </w:tabs>
        <w:ind w:firstLine="709"/>
        <w:jc w:val="both"/>
      </w:pPr>
    </w:p>
    <w:p w:rsidR="00842FBF" w:rsidRPr="00B738B4" w:rsidRDefault="00842FBF" w:rsidP="00BA0A1B">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842FBF" w:rsidRPr="00B738B4" w:rsidRDefault="00842FBF" w:rsidP="00BA0A1B">
      <w:pPr>
        <w:tabs>
          <w:tab w:val="center" w:pos="4536"/>
          <w:tab w:val="right" w:pos="9072"/>
        </w:tabs>
      </w:pPr>
      <w:r w:rsidRPr="00B738B4">
        <w:t>- чтение проблемно-информационных лекций с использованием доски и видеоматериалов;</w:t>
      </w:r>
    </w:p>
    <w:p w:rsidR="00842FBF" w:rsidRPr="00B738B4" w:rsidRDefault="00842FBF" w:rsidP="00BA0A1B">
      <w:pPr>
        <w:tabs>
          <w:tab w:val="center" w:pos="4536"/>
          <w:tab w:val="right" w:pos="9072"/>
        </w:tabs>
      </w:pPr>
      <w:r w:rsidRPr="00B738B4">
        <w:t>- практические занятия;</w:t>
      </w:r>
    </w:p>
    <w:p w:rsidR="00842FBF" w:rsidRPr="00B738B4" w:rsidRDefault="00842FBF" w:rsidP="00BA0A1B">
      <w:pPr>
        <w:tabs>
          <w:tab w:val="center" w:pos="4536"/>
          <w:tab w:val="right" w:pos="9072"/>
        </w:tabs>
      </w:pPr>
      <w:r w:rsidRPr="00B738B4">
        <w:t>- контрольные опросы;</w:t>
      </w:r>
    </w:p>
    <w:p w:rsidR="00842FBF" w:rsidRPr="00B738B4" w:rsidRDefault="00842FBF" w:rsidP="00BA0A1B">
      <w:pPr>
        <w:tabs>
          <w:tab w:val="center" w:pos="4536"/>
          <w:tab w:val="right" w:pos="9072"/>
        </w:tabs>
      </w:pPr>
      <w:r w:rsidRPr="00B738B4">
        <w:t>- консультации;</w:t>
      </w:r>
    </w:p>
    <w:p w:rsidR="00842FBF" w:rsidRPr="00B738B4" w:rsidRDefault="00842FBF" w:rsidP="00BA0A1B">
      <w:pPr>
        <w:tabs>
          <w:tab w:val="center" w:pos="4536"/>
          <w:tab w:val="right" w:pos="9072"/>
        </w:tabs>
      </w:pPr>
      <w:r w:rsidRPr="00B738B4">
        <w:t>- самостоятельная работа с учебной литературой;</w:t>
      </w:r>
    </w:p>
    <w:p w:rsidR="00842FBF" w:rsidRPr="00B738B4" w:rsidRDefault="00842FBF" w:rsidP="00BA0A1B">
      <w:pPr>
        <w:tabs>
          <w:tab w:val="center" w:pos="4536"/>
          <w:tab w:val="right" w:pos="9072"/>
        </w:tabs>
      </w:pPr>
      <w:r w:rsidRPr="00B738B4">
        <w:t>- подготовка и обсуждение презентаций.</w:t>
      </w:r>
    </w:p>
    <w:p w:rsidR="00842FBF" w:rsidRPr="00B738B4" w:rsidRDefault="00842FBF" w:rsidP="00BA0A1B">
      <w:pPr>
        <w:tabs>
          <w:tab w:val="center" w:pos="4536"/>
          <w:tab w:val="right" w:pos="9072"/>
        </w:tabs>
        <w:rPr>
          <w:b/>
          <w:bCs/>
        </w:rPr>
      </w:pPr>
      <w:r w:rsidRPr="00B738B4">
        <w:rPr>
          <w:b/>
          <w:bCs/>
        </w:rPr>
        <w:t>12.2. Активные и интерактивные методы и формы обучения</w:t>
      </w:r>
    </w:p>
    <w:p w:rsidR="00842FBF" w:rsidRPr="0092144D" w:rsidRDefault="00842FBF" w:rsidP="00B738B4">
      <w:pPr>
        <w:tabs>
          <w:tab w:val="center" w:pos="851"/>
          <w:tab w:val="right" w:pos="9072"/>
        </w:tabs>
        <w:jc w:val="both"/>
      </w:pPr>
      <w:r w:rsidRPr="00B738B4">
        <w:tab/>
      </w:r>
      <w:r w:rsidRPr="00B738B4">
        <w:rPr>
          <w:i/>
          <w:iCs/>
        </w:rPr>
        <w:t xml:space="preserve">- </w:t>
      </w:r>
      <w:r w:rsidRPr="0092144D">
        <w:rPr>
          <w:iCs/>
        </w:rPr>
        <w:t>творческие задания;</w:t>
      </w:r>
    </w:p>
    <w:p w:rsidR="00842FBF" w:rsidRPr="0092144D" w:rsidRDefault="00842FBF" w:rsidP="00BA0A1B">
      <w:pPr>
        <w:tabs>
          <w:tab w:val="center" w:pos="4536"/>
          <w:tab w:val="right" w:pos="9072"/>
        </w:tabs>
        <w:rPr>
          <w:iCs/>
        </w:rPr>
      </w:pPr>
      <w:r w:rsidRPr="0092144D">
        <w:rPr>
          <w:iCs/>
        </w:rPr>
        <w:t>- сообщения с анализом;</w:t>
      </w:r>
    </w:p>
    <w:p w:rsidR="00842FBF" w:rsidRPr="0092144D" w:rsidRDefault="00842FBF" w:rsidP="00BA0A1B">
      <w:pPr>
        <w:tabs>
          <w:tab w:val="center" w:pos="4536"/>
          <w:tab w:val="right" w:pos="9072"/>
        </w:tabs>
        <w:rPr>
          <w:iCs/>
        </w:rPr>
      </w:pPr>
      <w:r w:rsidRPr="0092144D">
        <w:rPr>
          <w:iCs/>
        </w:rPr>
        <w:t xml:space="preserve"> - анализ проблемных ситуаций</w:t>
      </w:r>
    </w:p>
    <w:p w:rsidR="00842FBF" w:rsidRPr="0092144D" w:rsidRDefault="00842FBF" w:rsidP="00BA0A1B">
      <w:pPr>
        <w:tabs>
          <w:tab w:val="center" w:pos="4536"/>
          <w:tab w:val="right" w:pos="9072"/>
        </w:tabs>
        <w:jc w:val="both"/>
        <w:rPr>
          <w:iCs/>
        </w:rPr>
      </w:pPr>
      <w:r w:rsidRPr="0092144D">
        <w:rPr>
          <w:iCs/>
        </w:rPr>
        <w:t>-беседа.</w:t>
      </w:r>
    </w:p>
    <w:p w:rsidR="00842FBF" w:rsidRPr="0092144D" w:rsidRDefault="00842FBF" w:rsidP="00BA0A1B">
      <w:r w:rsidRPr="0092144D">
        <w:rPr>
          <w:iCs/>
        </w:rPr>
        <w:t xml:space="preserve">-мини-конференция </w:t>
      </w:r>
    </w:p>
    <w:p w:rsidR="00842FBF" w:rsidRPr="0092144D" w:rsidRDefault="00842FBF" w:rsidP="00BA0A1B">
      <w:r w:rsidRPr="0092144D">
        <w:rPr>
          <w:iCs/>
        </w:rPr>
        <w:t>-анализ произведений искусства</w:t>
      </w:r>
      <w:r>
        <w:rPr>
          <w:iCs/>
        </w:rPr>
        <w:t>, сравнительный внализ</w:t>
      </w:r>
    </w:p>
    <w:p w:rsidR="00842FBF" w:rsidRPr="0092144D" w:rsidRDefault="00842FBF" w:rsidP="00BA0A1B">
      <w:pPr>
        <w:rPr>
          <w:iCs/>
        </w:rPr>
      </w:pPr>
      <w:r w:rsidRPr="0092144D">
        <w:rPr>
          <w:iCs/>
        </w:rPr>
        <w:t>-круглый стол</w:t>
      </w:r>
    </w:p>
    <w:p w:rsidR="00842FBF" w:rsidRPr="0092144D" w:rsidRDefault="00842FBF" w:rsidP="00BA0A1B">
      <w:pPr>
        <w:rPr>
          <w:iCs/>
        </w:rPr>
      </w:pPr>
      <w:r w:rsidRPr="0092144D">
        <w:rPr>
          <w:iCs/>
        </w:rPr>
        <w:t>-творческая работа, связанная с освоением дисциплины</w:t>
      </w:r>
    </w:p>
    <w:p w:rsidR="00842FBF" w:rsidRPr="0092144D" w:rsidRDefault="00842FBF" w:rsidP="00BA0A1B">
      <w:r w:rsidRPr="0092144D">
        <w:t>защита информационного проекта (презентации),</w:t>
      </w: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Default="00842FBF" w:rsidP="0042071A">
      <w:pPr>
        <w:pStyle w:val="afb"/>
        <w:tabs>
          <w:tab w:val="left" w:pos="1530"/>
        </w:tabs>
        <w:kinsoku w:val="0"/>
        <w:overflowPunct w:val="0"/>
        <w:ind w:left="679" w:right="105" w:firstLine="0"/>
        <w:jc w:val="both"/>
        <w:rPr>
          <w:spacing w:val="-2"/>
          <w:sz w:val="24"/>
          <w:szCs w:val="24"/>
        </w:rPr>
      </w:pPr>
    </w:p>
    <w:p w:rsidR="00842FBF" w:rsidRPr="00F224FF" w:rsidRDefault="00842FBF" w:rsidP="006D5982">
      <w:pPr>
        <w:jc w:val="right"/>
      </w:pPr>
      <w:r w:rsidRPr="00F224FF">
        <w:t xml:space="preserve">Приложение </w:t>
      </w:r>
    </w:p>
    <w:p w:rsidR="00842FBF" w:rsidRPr="00F224FF" w:rsidRDefault="00842FBF" w:rsidP="006D5982">
      <w:pPr>
        <w:jc w:val="right"/>
      </w:pPr>
    </w:p>
    <w:p w:rsidR="00842FBF" w:rsidRPr="00F224FF" w:rsidRDefault="00842FBF" w:rsidP="006D5982">
      <w:pPr>
        <w:jc w:val="center"/>
      </w:pPr>
    </w:p>
    <w:p w:rsidR="00842FBF" w:rsidRPr="00F224FF" w:rsidRDefault="00842FBF" w:rsidP="006D5982"/>
    <w:p w:rsidR="00842FBF" w:rsidRPr="00F224FF" w:rsidRDefault="00842FBF" w:rsidP="006D5982">
      <w:pPr>
        <w:jc w:val="right"/>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rPr>
          <w:b/>
          <w:bCs/>
        </w:rPr>
      </w:pPr>
      <w:r w:rsidRPr="00F224FF">
        <w:rPr>
          <w:b/>
          <w:bCs/>
        </w:rPr>
        <w:t xml:space="preserve">ФОНД ОЦЕНОЧНЫХ СРЕДСТВ </w:t>
      </w:r>
    </w:p>
    <w:p w:rsidR="00842FBF" w:rsidRPr="00F224FF" w:rsidRDefault="00842FBF" w:rsidP="006D5982">
      <w:pPr>
        <w:jc w:val="center"/>
        <w:rPr>
          <w:b/>
          <w:bCs/>
        </w:rPr>
      </w:pPr>
      <w:r w:rsidRPr="00F224FF">
        <w:rPr>
          <w:b/>
          <w:bCs/>
        </w:rPr>
        <w:t>ДЛЯ ПРОВЕДЕНИЯ ПРОМЕЖУТОЧНОЙ АТТЕСТАЦИИ</w:t>
      </w:r>
    </w:p>
    <w:p w:rsidR="00842FBF" w:rsidRPr="00F224FF" w:rsidRDefault="00842FBF" w:rsidP="006D5982">
      <w:pPr>
        <w:jc w:val="center"/>
        <w:rPr>
          <w:b/>
          <w:bCs/>
        </w:rPr>
      </w:pPr>
      <w:r w:rsidRPr="00F224FF">
        <w:rPr>
          <w:b/>
          <w:bCs/>
        </w:rPr>
        <w:t>ПО ДИСЦИПЛИНЕ</w:t>
      </w:r>
    </w:p>
    <w:p w:rsidR="00842FBF" w:rsidRPr="00F224FF" w:rsidRDefault="00842FBF" w:rsidP="006D5982">
      <w:pPr>
        <w:jc w:val="center"/>
        <w:rPr>
          <w:b/>
          <w:bCs/>
        </w:rPr>
      </w:pPr>
    </w:p>
    <w:p w:rsidR="00842FBF" w:rsidRPr="00F224FF" w:rsidRDefault="00842FBF" w:rsidP="006D5982">
      <w:pPr>
        <w:jc w:val="center"/>
      </w:pPr>
    </w:p>
    <w:p w:rsidR="00842FBF" w:rsidRPr="00F224FF" w:rsidRDefault="00842FBF" w:rsidP="006D5982">
      <w:pPr>
        <w:jc w:val="center"/>
      </w:pPr>
      <w:r>
        <w:rPr>
          <w:b/>
        </w:rPr>
        <w:t>История современного искусства</w:t>
      </w: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Default="00842FBF" w:rsidP="006D5982">
      <w:pPr>
        <w:jc w:val="center"/>
      </w:pPr>
    </w:p>
    <w:p w:rsidR="00842FBF" w:rsidRDefault="00842FBF" w:rsidP="006D5982">
      <w:pPr>
        <w:jc w:val="center"/>
      </w:pPr>
    </w:p>
    <w:p w:rsidR="00842FBF" w:rsidRDefault="00842FBF" w:rsidP="006D5982">
      <w:pPr>
        <w:jc w:val="center"/>
      </w:pPr>
    </w:p>
    <w:p w:rsidR="00842FBF" w:rsidRDefault="00842FBF" w:rsidP="006D5982">
      <w:pPr>
        <w:jc w:val="center"/>
      </w:pPr>
    </w:p>
    <w:p w:rsidR="00842FBF" w:rsidRDefault="00842FBF" w:rsidP="006D5982">
      <w:pPr>
        <w:jc w:val="center"/>
      </w:pPr>
    </w:p>
    <w:p w:rsidR="00842FBF" w:rsidRDefault="00842FBF" w:rsidP="006D5982">
      <w:pPr>
        <w:jc w:val="center"/>
      </w:pPr>
    </w:p>
    <w:p w:rsidR="00842FBF" w:rsidRPr="00F224FF" w:rsidRDefault="00842FBF" w:rsidP="006D5982">
      <w:pPr>
        <w:jc w:val="center"/>
      </w:pPr>
    </w:p>
    <w:p w:rsidR="00842FBF" w:rsidRPr="00B738B4" w:rsidRDefault="00842FBF" w:rsidP="0042071A">
      <w:pPr>
        <w:pStyle w:val="afb"/>
        <w:tabs>
          <w:tab w:val="left" w:pos="1530"/>
        </w:tabs>
        <w:kinsoku w:val="0"/>
        <w:overflowPunct w:val="0"/>
        <w:ind w:left="679" w:right="105" w:firstLine="0"/>
        <w:jc w:val="both"/>
        <w:rPr>
          <w:spacing w:val="-2"/>
          <w:sz w:val="24"/>
          <w:szCs w:val="24"/>
        </w:rPr>
        <w:sectPr w:rsidR="00842FBF" w:rsidRPr="00B738B4" w:rsidSect="0042071A">
          <w:type w:val="continuous"/>
          <w:pgSz w:w="11910" w:h="16840"/>
          <w:pgMar w:top="1060" w:right="1020" w:bottom="940" w:left="1020" w:header="0" w:footer="742" w:gutter="0"/>
          <w:cols w:space="720"/>
          <w:noEndnote/>
        </w:sectPr>
      </w:pPr>
    </w:p>
    <w:p w:rsidR="00842FBF" w:rsidRPr="009135D6" w:rsidRDefault="00842FBF" w:rsidP="00231284">
      <w:pPr>
        <w:widowControl/>
        <w:numPr>
          <w:ilvl w:val="0"/>
          <w:numId w:val="25"/>
        </w:numPr>
        <w:autoSpaceDE/>
        <w:autoSpaceDN/>
        <w:adjustRightInd/>
        <w:jc w:val="both"/>
        <w:rPr>
          <w:b/>
          <w:sz w:val="22"/>
          <w:szCs w:val="22"/>
        </w:rPr>
      </w:pPr>
      <w:r w:rsidRPr="009135D6">
        <w:rPr>
          <w:b/>
          <w:sz w:val="22"/>
          <w:szCs w:val="22"/>
        </w:rPr>
        <w:t>Паспорт компетенций</w:t>
      </w:r>
    </w:p>
    <w:p w:rsidR="00842FBF" w:rsidRPr="009135D6" w:rsidRDefault="00842FBF" w:rsidP="006D5982">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42FBF" w:rsidRPr="009135D6" w:rsidTr="00B03D8C">
        <w:trPr>
          <w:trHeight w:val="726"/>
        </w:trPr>
        <w:tc>
          <w:tcPr>
            <w:tcW w:w="2093" w:type="dxa"/>
          </w:tcPr>
          <w:p w:rsidR="00842FBF" w:rsidRPr="009135D6" w:rsidRDefault="00842FBF" w:rsidP="00B03D8C">
            <w:pPr>
              <w:contextualSpacing/>
              <w:jc w:val="both"/>
            </w:pPr>
            <w:r w:rsidRPr="009135D6">
              <w:t>Код оцениваемой компетенции (или её части)</w:t>
            </w:r>
          </w:p>
        </w:tc>
        <w:tc>
          <w:tcPr>
            <w:tcW w:w="1843" w:type="dxa"/>
          </w:tcPr>
          <w:p w:rsidR="00842FBF" w:rsidRPr="009135D6" w:rsidRDefault="00842FBF" w:rsidP="00B03D8C">
            <w:pPr>
              <w:contextualSpacing/>
              <w:jc w:val="both"/>
            </w:pPr>
            <w:r w:rsidRPr="009135D6">
              <w:t xml:space="preserve">Вид контроля </w:t>
            </w:r>
          </w:p>
        </w:tc>
        <w:tc>
          <w:tcPr>
            <w:tcW w:w="5953" w:type="dxa"/>
          </w:tcPr>
          <w:p w:rsidR="00842FBF" w:rsidRPr="009135D6" w:rsidRDefault="00842FBF" w:rsidP="00B03D8C">
            <w:pPr>
              <w:contextualSpacing/>
              <w:jc w:val="both"/>
            </w:pPr>
            <w:r w:rsidRPr="009135D6">
              <w:t>Компонент фонда оценочных средств</w:t>
            </w:r>
          </w:p>
        </w:tc>
      </w:tr>
      <w:tr w:rsidR="00842FBF" w:rsidRPr="009135D6" w:rsidTr="00B03D8C">
        <w:trPr>
          <w:trHeight w:val="242"/>
        </w:trPr>
        <w:tc>
          <w:tcPr>
            <w:tcW w:w="2093" w:type="dxa"/>
          </w:tcPr>
          <w:p w:rsidR="00842FBF" w:rsidRDefault="00842FBF" w:rsidP="00B03D8C">
            <w:r>
              <w:t>ОПК-5</w:t>
            </w:r>
          </w:p>
          <w:p w:rsidR="00842FBF" w:rsidRPr="009135D6" w:rsidRDefault="00842FBF" w:rsidP="00B03D8C">
            <w:r>
              <w:t>ПК-2</w:t>
            </w:r>
          </w:p>
        </w:tc>
        <w:tc>
          <w:tcPr>
            <w:tcW w:w="1843" w:type="dxa"/>
          </w:tcPr>
          <w:p w:rsidR="00842FBF" w:rsidRPr="009135D6" w:rsidRDefault="00842FBF" w:rsidP="00B03D8C">
            <w:pPr>
              <w:contextualSpacing/>
              <w:jc w:val="both"/>
            </w:pPr>
            <w:r w:rsidRPr="009135D6">
              <w:t>Устный</w:t>
            </w:r>
          </w:p>
        </w:tc>
        <w:tc>
          <w:tcPr>
            <w:tcW w:w="5953" w:type="dxa"/>
          </w:tcPr>
          <w:p w:rsidR="00842FBF" w:rsidRPr="009135D6" w:rsidRDefault="00842FBF" w:rsidP="00B03D8C">
            <w:pPr>
              <w:tabs>
                <w:tab w:val="left" w:pos="5700"/>
              </w:tabs>
            </w:pPr>
            <w:r>
              <w:t>Вопросы к  зачету</w:t>
            </w:r>
          </w:p>
          <w:p w:rsidR="00842FBF" w:rsidRDefault="00842FBF" w:rsidP="00B03D8C">
            <w:pPr>
              <w:tabs>
                <w:tab w:val="left" w:pos="5700"/>
              </w:tabs>
            </w:pPr>
            <w:r w:rsidRPr="009135D6">
              <w:t>Решение проблемно-аналитических</w:t>
            </w:r>
            <w:r>
              <w:t xml:space="preserve"> заданий.</w:t>
            </w:r>
          </w:p>
          <w:p w:rsidR="00842FBF" w:rsidRPr="009135D6" w:rsidRDefault="00842FBF" w:rsidP="00B03D8C">
            <w:pPr>
              <w:tabs>
                <w:tab w:val="left" w:pos="5700"/>
              </w:tabs>
            </w:pPr>
          </w:p>
        </w:tc>
      </w:tr>
      <w:tr w:rsidR="00842FBF" w:rsidRPr="009135D6" w:rsidTr="00B03D8C">
        <w:trPr>
          <w:trHeight w:val="2208"/>
        </w:trPr>
        <w:tc>
          <w:tcPr>
            <w:tcW w:w="2093" w:type="dxa"/>
            <w:vMerge w:val="restart"/>
          </w:tcPr>
          <w:p w:rsidR="00842FBF" w:rsidRDefault="00842FBF" w:rsidP="00B03D8C">
            <w:r>
              <w:t>ОПК-5</w:t>
            </w:r>
          </w:p>
          <w:p w:rsidR="00842FBF" w:rsidRPr="009135D6" w:rsidRDefault="00842FBF" w:rsidP="00B03D8C">
            <w:r>
              <w:t>ПК-2</w:t>
            </w:r>
          </w:p>
        </w:tc>
        <w:tc>
          <w:tcPr>
            <w:tcW w:w="1843" w:type="dxa"/>
          </w:tcPr>
          <w:p w:rsidR="00842FBF" w:rsidRPr="009135D6" w:rsidRDefault="00842FBF" w:rsidP="00B03D8C">
            <w:pPr>
              <w:contextualSpacing/>
              <w:jc w:val="both"/>
            </w:pPr>
            <w:r w:rsidRPr="009135D6">
              <w:t>Устный</w:t>
            </w:r>
          </w:p>
        </w:tc>
        <w:tc>
          <w:tcPr>
            <w:tcW w:w="5953" w:type="dxa"/>
          </w:tcPr>
          <w:p w:rsidR="00842FBF" w:rsidRPr="009135D6" w:rsidRDefault="00842FBF" w:rsidP="00B03D8C">
            <w:pPr>
              <w:tabs>
                <w:tab w:val="left" w:pos="5700"/>
              </w:tabs>
            </w:pPr>
            <w:r w:rsidRPr="009135D6">
              <w:t>Вопросы к экзамену</w:t>
            </w:r>
          </w:p>
          <w:p w:rsidR="00842FBF" w:rsidRPr="009135D6" w:rsidRDefault="00842FBF" w:rsidP="00B03D8C">
            <w:pPr>
              <w:tabs>
                <w:tab w:val="left" w:pos="5700"/>
              </w:tabs>
            </w:pPr>
            <w:r w:rsidRPr="009135D6">
              <w:t xml:space="preserve">Решение проблемно-аналитических заданий , </w:t>
            </w:r>
          </w:p>
        </w:tc>
      </w:tr>
      <w:tr w:rsidR="00842FBF" w:rsidRPr="009135D6" w:rsidTr="00B03D8C">
        <w:tc>
          <w:tcPr>
            <w:tcW w:w="2093" w:type="dxa"/>
            <w:vMerge/>
          </w:tcPr>
          <w:p w:rsidR="00842FBF" w:rsidRPr="009135D6" w:rsidRDefault="00842FBF" w:rsidP="00B03D8C">
            <w:pPr>
              <w:contextualSpacing/>
              <w:jc w:val="both"/>
            </w:pPr>
          </w:p>
        </w:tc>
        <w:tc>
          <w:tcPr>
            <w:tcW w:w="1843" w:type="dxa"/>
          </w:tcPr>
          <w:p w:rsidR="00842FBF" w:rsidRPr="009135D6" w:rsidRDefault="00842FBF" w:rsidP="00B03D8C">
            <w:r w:rsidRPr="009135D6">
              <w:t>письменный</w:t>
            </w:r>
          </w:p>
        </w:tc>
        <w:tc>
          <w:tcPr>
            <w:tcW w:w="5953" w:type="dxa"/>
          </w:tcPr>
          <w:p w:rsidR="00842FBF" w:rsidRPr="009135D6" w:rsidRDefault="00842FBF" w:rsidP="00B03D8C">
            <w:r w:rsidRPr="009135D6">
              <w:t xml:space="preserve">Тест </w:t>
            </w:r>
          </w:p>
        </w:tc>
      </w:tr>
    </w:tbl>
    <w:p w:rsidR="00842FBF" w:rsidRPr="009135D6" w:rsidRDefault="00842FBF" w:rsidP="006D5982">
      <w:pPr>
        <w:ind w:firstLine="567"/>
        <w:jc w:val="both"/>
        <w:rPr>
          <w:sz w:val="22"/>
          <w:szCs w:val="22"/>
        </w:rPr>
      </w:pPr>
    </w:p>
    <w:p w:rsidR="00842FBF" w:rsidRPr="00F224FF" w:rsidRDefault="00842FBF" w:rsidP="006D5982">
      <w:pPr>
        <w:spacing w:line="360" w:lineRule="auto"/>
        <w:jc w:val="both"/>
        <w:rPr>
          <w:b/>
        </w:rPr>
      </w:pPr>
    </w:p>
    <w:p w:rsidR="00842FBF" w:rsidRPr="00F224FF" w:rsidRDefault="00842FBF" w:rsidP="00231284">
      <w:pPr>
        <w:widowControl/>
        <w:numPr>
          <w:ilvl w:val="0"/>
          <w:numId w:val="26"/>
        </w:numPr>
        <w:autoSpaceDE/>
        <w:autoSpaceDN/>
        <w:adjustRightInd/>
        <w:spacing w:line="360" w:lineRule="auto"/>
        <w:jc w:val="both"/>
        <w:rPr>
          <w:b/>
        </w:rPr>
      </w:pPr>
      <w:r w:rsidRPr="00F224FF">
        <w:rPr>
          <w:b/>
        </w:rPr>
        <w:t>Критерии освоения компетенций</w:t>
      </w:r>
    </w:p>
    <w:p w:rsidR="00842FBF" w:rsidRPr="00F224FF" w:rsidRDefault="00842FBF" w:rsidP="006D5982">
      <w:pPr>
        <w:spacing w:line="360" w:lineRule="auto"/>
        <w:jc w:val="both"/>
      </w:pPr>
      <w:r w:rsidRPr="00F224FF">
        <w:t>В качестве критериев освоения компетенций используются знания, умения, навыки.</w:t>
      </w:r>
    </w:p>
    <w:p w:rsidR="00842FBF" w:rsidRPr="009135D6" w:rsidRDefault="00842FBF" w:rsidP="006D5982">
      <w:pPr>
        <w:rPr>
          <w:b/>
          <w:bCs/>
          <w:lang w:eastAsia="en-US"/>
        </w:rPr>
      </w:pPr>
      <w:r w:rsidRPr="009135D6">
        <w:rPr>
          <w:b/>
          <w:bCs/>
          <w:lang w:eastAsia="en-US"/>
        </w:rPr>
        <w:t>Критерии оценки знаний студентов (пороговый уровень сформированности компетенции)</w:t>
      </w:r>
    </w:p>
    <w:p w:rsidR="00842FBF" w:rsidRPr="009135D6" w:rsidRDefault="00842FBF" w:rsidP="006D5982">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Шкала оценивания</w:t>
            </w:r>
          </w:p>
        </w:tc>
        <w:tc>
          <w:tcPr>
            <w:tcW w:w="4007" w:type="pct"/>
            <w:vAlign w:val="center"/>
          </w:tcPr>
          <w:p w:rsidR="00842FBF" w:rsidRPr="009135D6" w:rsidRDefault="00842FBF" w:rsidP="00B03D8C">
            <w:pPr>
              <w:jc w:val="center"/>
              <w:rPr>
                <w:b/>
                <w:lang w:eastAsia="en-US"/>
              </w:rPr>
            </w:pPr>
            <w:r w:rsidRPr="009135D6">
              <w:rPr>
                <w:b/>
                <w:bCs/>
                <w:lang w:eastAsia="en-US"/>
              </w:rPr>
              <w:t>Показатели оценивания компетенций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Отлично</w:t>
            </w:r>
          </w:p>
        </w:tc>
        <w:tc>
          <w:tcPr>
            <w:tcW w:w="4007" w:type="pct"/>
          </w:tcPr>
          <w:p w:rsidR="00842FBF" w:rsidRPr="009135D6" w:rsidRDefault="00842FBF" w:rsidP="00B03D8C">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2FBF" w:rsidRPr="009135D6" w:rsidRDefault="00842FBF" w:rsidP="00B03D8C">
            <w:pPr>
              <w:rPr>
                <w:bCs/>
                <w:lang w:eastAsia="en-US"/>
              </w:rPr>
            </w:pPr>
            <w:r w:rsidRPr="009135D6">
              <w:rPr>
                <w:bCs/>
                <w:lang w:eastAsia="en-US"/>
              </w:rPr>
              <w:t>- делает квалифицированные выводы и обобщения;</w:t>
            </w:r>
          </w:p>
          <w:p w:rsidR="00842FBF" w:rsidRPr="009135D6" w:rsidRDefault="00842FBF" w:rsidP="00B03D8C">
            <w:pPr>
              <w:rPr>
                <w:bCs/>
                <w:lang w:eastAsia="en-US"/>
              </w:rPr>
            </w:pPr>
            <w:r w:rsidRPr="009135D6">
              <w:rPr>
                <w:bCs/>
                <w:lang w:eastAsia="en-US"/>
              </w:rPr>
              <w:t>- владеет на высококвалифицированном уровне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Хорошо</w:t>
            </w:r>
          </w:p>
        </w:tc>
        <w:tc>
          <w:tcPr>
            <w:tcW w:w="4007" w:type="pct"/>
          </w:tcPr>
          <w:p w:rsidR="00842FBF" w:rsidRPr="009135D6" w:rsidRDefault="00842FBF" w:rsidP="00B03D8C">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842FBF" w:rsidRPr="009135D6" w:rsidRDefault="00842FBF" w:rsidP="00B03D8C">
            <w:pPr>
              <w:rPr>
                <w:bCs/>
                <w:lang w:eastAsia="en-US"/>
              </w:rPr>
            </w:pPr>
            <w:r w:rsidRPr="009135D6">
              <w:rPr>
                <w:bCs/>
                <w:lang w:eastAsia="en-US"/>
              </w:rPr>
              <w:t>- затрудняется в формулировании квалифицированных выводов и обобщений;</w:t>
            </w:r>
          </w:p>
          <w:p w:rsidR="00842FBF" w:rsidRPr="009135D6" w:rsidRDefault="00842FBF" w:rsidP="00B03D8C">
            <w:pPr>
              <w:rPr>
                <w:bCs/>
                <w:lang w:eastAsia="en-US"/>
              </w:rPr>
            </w:pPr>
            <w:r w:rsidRPr="009135D6">
              <w:rPr>
                <w:bCs/>
                <w:lang w:eastAsia="en-US"/>
              </w:rPr>
              <w:t>- владеет на достаточном уровне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Удовлетворительно</w:t>
            </w:r>
          </w:p>
        </w:tc>
        <w:tc>
          <w:tcPr>
            <w:tcW w:w="4007" w:type="pct"/>
          </w:tcPr>
          <w:p w:rsidR="00842FBF" w:rsidRPr="009135D6" w:rsidRDefault="00842FBF" w:rsidP="00B03D8C">
            <w:pPr>
              <w:rPr>
                <w:bCs/>
                <w:lang w:eastAsia="en-US"/>
              </w:rPr>
            </w:pPr>
            <w:r w:rsidRPr="009135D6">
              <w:rPr>
                <w:bCs/>
                <w:lang w:eastAsia="en-US"/>
              </w:rPr>
              <w:t>- студент ориентируется в материале, однако затрудняется в его изложении;</w:t>
            </w:r>
          </w:p>
          <w:p w:rsidR="00842FBF" w:rsidRPr="009135D6" w:rsidRDefault="00842FBF" w:rsidP="00B03D8C">
            <w:pPr>
              <w:rPr>
                <w:bCs/>
                <w:lang w:eastAsia="en-US"/>
              </w:rPr>
            </w:pPr>
            <w:r w:rsidRPr="009135D6">
              <w:rPr>
                <w:bCs/>
                <w:lang w:eastAsia="en-US"/>
              </w:rPr>
              <w:t>- показывает недостаточность знаний основной и дополнительной литературы;</w:t>
            </w:r>
          </w:p>
          <w:p w:rsidR="00842FBF" w:rsidRPr="009135D6" w:rsidRDefault="00842FBF" w:rsidP="00B03D8C">
            <w:pPr>
              <w:rPr>
                <w:bCs/>
                <w:lang w:eastAsia="en-US"/>
              </w:rPr>
            </w:pPr>
            <w:r w:rsidRPr="009135D6">
              <w:rPr>
                <w:bCs/>
                <w:lang w:eastAsia="en-US"/>
              </w:rPr>
              <w:t>- слабо аргументирует научные положения;</w:t>
            </w:r>
          </w:p>
          <w:p w:rsidR="00842FBF" w:rsidRPr="009135D6" w:rsidRDefault="00842FBF" w:rsidP="00B03D8C">
            <w:pPr>
              <w:rPr>
                <w:bCs/>
                <w:lang w:eastAsia="en-US"/>
              </w:rPr>
            </w:pPr>
            <w:r w:rsidRPr="009135D6">
              <w:rPr>
                <w:bCs/>
                <w:lang w:eastAsia="en-US"/>
              </w:rPr>
              <w:t>- практически не способен сформулировать выводы и обобщения;</w:t>
            </w:r>
          </w:p>
          <w:p w:rsidR="00842FBF" w:rsidRPr="009135D6" w:rsidRDefault="00842FBF" w:rsidP="00B03D8C">
            <w:pPr>
              <w:rPr>
                <w:bCs/>
                <w:lang w:eastAsia="en-US"/>
              </w:rPr>
            </w:pPr>
            <w:r w:rsidRPr="009135D6">
              <w:rPr>
                <w:bCs/>
                <w:lang w:eastAsia="en-US"/>
              </w:rPr>
              <w:t>- частично владеет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Неудовлетворительно</w:t>
            </w:r>
          </w:p>
        </w:tc>
        <w:tc>
          <w:tcPr>
            <w:tcW w:w="4007" w:type="pct"/>
          </w:tcPr>
          <w:p w:rsidR="00842FBF" w:rsidRPr="009135D6" w:rsidRDefault="00842FBF" w:rsidP="00B03D8C">
            <w:pPr>
              <w:rPr>
                <w:bCs/>
                <w:lang w:eastAsia="en-US"/>
              </w:rPr>
            </w:pPr>
            <w:r w:rsidRPr="009135D6">
              <w:rPr>
                <w:bCs/>
                <w:lang w:eastAsia="en-US"/>
              </w:rPr>
              <w:t>- студент не усвоил значительной части материала;</w:t>
            </w:r>
          </w:p>
          <w:p w:rsidR="00842FBF" w:rsidRPr="009135D6" w:rsidRDefault="00842FBF" w:rsidP="00B03D8C">
            <w:pPr>
              <w:rPr>
                <w:bCs/>
                <w:lang w:eastAsia="en-US"/>
              </w:rPr>
            </w:pPr>
            <w:r w:rsidRPr="009135D6">
              <w:rPr>
                <w:bCs/>
                <w:lang w:eastAsia="en-US"/>
              </w:rPr>
              <w:t>-  не может аргументировать научные положения;</w:t>
            </w:r>
          </w:p>
          <w:p w:rsidR="00842FBF" w:rsidRPr="009135D6" w:rsidRDefault="00842FBF" w:rsidP="00B03D8C">
            <w:pPr>
              <w:rPr>
                <w:bCs/>
                <w:lang w:eastAsia="en-US"/>
              </w:rPr>
            </w:pPr>
            <w:r w:rsidRPr="009135D6">
              <w:rPr>
                <w:bCs/>
                <w:lang w:eastAsia="en-US"/>
              </w:rPr>
              <w:t>- не формулирует квалифицированных выводов и обобщений;</w:t>
            </w:r>
          </w:p>
          <w:p w:rsidR="00842FBF" w:rsidRPr="009135D6" w:rsidRDefault="00842FBF" w:rsidP="00B03D8C">
            <w:pPr>
              <w:rPr>
                <w:bCs/>
                <w:lang w:eastAsia="en-US"/>
              </w:rPr>
            </w:pPr>
            <w:r w:rsidRPr="009135D6">
              <w:rPr>
                <w:bCs/>
                <w:lang w:eastAsia="en-US"/>
              </w:rPr>
              <w:t>- не владеет системой понятий.</w:t>
            </w:r>
          </w:p>
        </w:tc>
      </w:tr>
    </w:tbl>
    <w:p w:rsidR="00842FBF" w:rsidRPr="009135D6" w:rsidRDefault="00842FBF" w:rsidP="006D5982">
      <w:pPr>
        <w:jc w:val="center"/>
        <w:rPr>
          <w:bCs/>
          <w:lang w:eastAsia="en-US"/>
        </w:rPr>
      </w:pPr>
    </w:p>
    <w:p w:rsidR="00842FBF" w:rsidRPr="009135D6" w:rsidRDefault="00842FBF" w:rsidP="006D5982">
      <w:pPr>
        <w:jc w:val="center"/>
        <w:rPr>
          <w:bCs/>
          <w:lang w:eastAsia="en-US"/>
        </w:rPr>
      </w:pPr>
    </w:p>
    <w:p w:rsidR="00842FBF" w:rsidRPr="009135D6" w:rsidRDefault="00842FBF" w:rsidP="006D5982">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2FBF" w:rsidRPr="009135D6" w:rsidRDefault="00842FBF" w:rsidP="006D598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42FBF" w:rsidRPr="009135D6" w:rsidTr="00B03D8C">
        <w:trPr>
          <w:jc w:val="center"/>
        </w:trPr>
        <w:tc>
          <w:tcPr>
            <w:tcW w:w="1390" w:type="pct"/>
            <w:vAlign w:val="center"/>
          </w:tcPr>
          <w:p w:rsidR="00842FBF" w:rsidRPr="009135D6" w:rsidRDefault="00842FBF" w:rsidP="00B03D8C">
            <w:pPr>
              <w:jc w:val="center"/>
              <w:rPr>
                <w:b/>
                <w:lang w:eastAsia="en-US"/>
              </w:rPr>
            </w:pPr>
            <w:r w:rsidRPr="009135D6">
              <w:rPr>
                <w:b/>
                <w:lang w:eastAsia="en-US"/>
              </w:rPr>
              <w:t>Шкала оценивания</w:t>
            </w:r>
          </w:p>
        </w:tc>
        <w:tc>
          <w:tcPr>
            <w:tcW w:w="3610" w:type="pct"/>
            <w:vAlign w:val="center"/>
          </w:tcPr>
          <w:p w:rsidR="00842FBF" w:rsidRPr="009135D6" w:rsidRDefault="00842FBF" w:rsidP="00B03D8C">
            <w:pPr>
              <w:jc w:val="center"/>
              <w:rPr>
                <w:b/>
                <w:lang w:eastAsia="en-US"/>
              </w:rPr>
            </w:pPr>
            <w:r w:rsidRPr="009135D6">
              <w:rPr>
                <w:b/>
                <w:bCs/>
                <w:lang w:eastAsia="en-US"/>
              </w:rPr>
              <w:t>Показатели оценивания компетенций</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Отлично</w:t>
            </w:r>
          </w:p>
        </w:tc>
        <w:tc>
          <w:tcPr>
            <w:tcW w:w="3610" w:type="pct"/>
          </w:tcPr>
          <w:p w:rsidR="00842FBF" w:rsidRPr="009135D6" w:rsidRDefault="00842FBF" w:rsidP="00B03D8C">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Хорошо</w:t>
            </w:r>
          </w:p>
        </w:tc>
        <w:tc>
          <w:tcPr>
            <w:tcW w:w="3610" w:type="pct"/>
          </w:tcPr>
          <w:p w:rsidR="00842FBF" w:rsidRPr="009135D6" w:rsidRDefault="00842FBF" w:rsidP="00B03D8C">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Удовлетворительно</w:t>
            </w:r>
          </w:p>
        </w:tc>
        <w:tc>
          <w:tcPr>
            <w:tcW w:w="3610" w:type="pct"/>
          </w:tcPr>
          <w:p w:rsidR="00842FBF" w:rsidRPr="009135D6" w:rsidRDefault="00842FBF" w:rsidP="00B03D8C">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42FBF" w:rsidRPr="009135D6" w:rsidRDefault="00842FBF" w:rsidP="00B03D8C">
            <w:pPr>
              <w:rPr>
                <w:bCs/>
                <w:lang w:eastAsia="en-US"/>
              </w:rPr>
            </w:pP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Неудовлетворительно</w:t>
            </w:r>
          </w:p>
        </w:tc>
        <w:tc>
          <w:tcPr>
            <w:tcW w:w="3610" w:type="pct"/>
          </w:tcPr>
          <w:p w:rsidR="00842FBF" w:rsidRPr="009135D6" w:rsidRDefault="00842FBF" w:rsidP="00B03D8C">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842FBF" w:rsidRPr="009135D6" w:rsidRDefault="00842FBF" w:rsidP="006D5982">
      <w:pPr>
        <w:spacing w:line="360" w:lineRule="auto"/>
        <w:jc w:val="both"/>
        <w:rPr>
          <w:b/>
        </w:rPr>
      </w:pPr>
    </w:p>
    <w:p w:rsidR="00842FBF" w:rsidRPr="009135D6" w:rsidRDefault="00842FBF" w:rsidP="006D5982">
      <w:pPr>
        <w:spacing w:line="360" w:lineRule="auto"/>
        <w:jc w:val="both"/>
        <w:rPr>
          <w:b/>
        </w:rPr>
      </w:pPr>
    </w:p>
    <w:p w:rsidR="00842FBF" w:rsidRPr="00F224FF" w:rsidRDefault="00842FBF" w:rsidP="006D5982">
      <w:pPr>
        <w:jc w:val="center"/>
        <w:rPr>
          <w:b/>
          <w:bCs/>
        </w:rPr>
      </w:pPr>
    </w:p>
    <w:p w:rsidR="00842FBF" w:rsidRPr="00F224FF" w:rsidRDefault="00842FBF" w:rsidP="006D5982">
      <w:pPr>
        <w:spacing w:line="360" w:lineRule="auto"/>
        <w:jc w:val="both"/>
        <w:rPr>
          <w:b/>
        </w:rPr>
      </w:pPr>
    </w:p>
    <w:p w:rsidR="00842FBF" w:rsidRPr="009135D6" w:rsidRDefault="00842FBF" w:rsidP="00231284">
      <w:pPr>
        <w:widowControl/>
        <w:numPr>
          <w:ilvl w:val="0"/>
          <w:numId w:val="26"/>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2FBF" w:rsidRPr="00F224FF" w:rsidRDefault="00842FBF" w:rsidP="006D5982">
      <w:pPr>
        <w:spacing w:line="20" w:lineRule="atLeast"/>
        <w:contextualSpacing/>
        <w:jc w:val="center"/>
        <w:rPr>
          <w:b/>
          <w:color w:val="000000"/>
        </w:rPr>
      </w:pPr>
    </w:p>
    <w:p w:rsidR="00842FBF" w:rsidRDefault="00842FBF"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42FBF" w:rsidRDefault="00842FBF" w:rsidP="006D5982">
      <w:pPr>
        <w:spacing w:line="20" w:lineRule="atLeast"/>
        <w:rPr>
          <w:b/>
        </w:rPr>
      </w:pPr>
    </w:p>
    <w:p w:rsidR="00842FBF" w:rsidRPr="00776D17" w:rsidRDefault="00842FBF" w:rsidP="005B653E">
      <w:pPr>
        <w:shd w:val="clear" w:color="auto" w:fill="FFFFFF"/>
        <w:spacing w:line="360" w:lineRule="auto"/>
        <w:ind w:right="14"/>
        <w:jc w:val="center"/>
        <w:rPr>
          <w:b/>
          <w:color w:val="000000"/>
        </w:rPr>
      </w:pPr>
      <w:r w:rsidRPr="00776D17">
        <w:rPr>
          <w:b/>
          <w:color w:val="000000"/>
        </w:rPr>
        <w:t>Живопись и новый язык искусства.</w:t>
      </w:r>
    </w:p>
    <w:p w:rsidR="00842FBF" w:rsidRPr="00776D17" w:rsidRDefault="00842FBF" w:rsidP="005B653E">
      <w:pPr>
        <w:shd w:val="clear" w:color="auto" w:fill="FFFFFF"/>
        <w:spacing w:line="360" w:lineRule="auto"/>
        <w:ind w:left="14" w:right="82" w:firstLine="340"/>
      </w:pPr>
      <w:r w:rsidRPr="00776D17">
        <w:rPr>
          <w:b/>
          <w:color w:val="000000"/>
        </w:rPr>
        <w:t>Вопросы</w:t>
      </w:r>
      <w:r w:rsidRPr="00776D17">
        <w:rPr>
          <w:b/>
        </w:rPr>
        <w:t xml:space="preserve"> к </w:t>
      </w:r>
      <w:r w:rsidRPr="00776D17">
        <w:rPr>
          <w:b/>
          <w:color w:val="000000"/>
          <w:spacing w:val="6"/>
        </w:rPr>
        <w:t>занятию</w:t>
      </w:r>
      <w:r w:rsidRPr="00776D17">
        <w:t>:</w:t>
      </w:r>
    </w:p>
    <w:p w:rsidR="00842FBF" w:rsidRPr="00776D17" w:rsidRDefault="00842FBF" w:rsidP="00231284">
      <w:pPr>
        <w:pStyle w:val="a9"/>
        <w:numPr>
          <w:ilvl w:val="0"/>
          <w:numId w:val="30"/>
        </w:numPr>
        <w:shd w:val="clear" w:color="auto" w:fill="FFFFFF"/>
        <w:ind w:right="82"/>
      </w:pPr>
      <w:r w:rsidRPr="00776D17">
        <w:t>Философско-этические корни нового языка искусства.</w:t>
      </w:r>
    </w:p>
    <w:p w:rsidR="00842FBF" w:rsidRPr="00776D17" w:rsidRDefault="00842FBF" w:rsidP="00231284">
      <w:pPr>
        <w:pStyle w:val="a9"/>
        <w:numPr>
          <w:ilvl w:val="0"/>
          <w:numId w:val="30"/>
        </w:numPr>
        <w:shd w:val="clear" w:color="auto" w:fill="FFFFFF"/>
        <w:ind w:right="82"/>
      </w:pPr>
      <w:r w:rsidRPr="00776D17">
        <w:t xml:space="preserve">Многообразие художественных направлений  1 пол. </w:t>
      </w:r>
      <w:r w:rsidRPr="00776D17">
        <w:rPr>
          <w:lang w:val="en-US"/>
        </w:rPr>
        <w:t>XX</w:t>
      </w:r>
      <w:r w:rsidRPr="00776D17">
        <w:t xml:space="preserve"> века.</w:t>
      </w:r>
    </w:p>
    <w:p w:rsidR="00842FBF" w:rsidRPr="00776D17" w:rsidRDefault="00842FBF" w:rsidP="00231284">
      <w:pPr>
        <w:pStyle w:val="a9"/>
        <w:numPr>
          <w:ilvl w:val="0"/>
          <w:numId w:val="30"/>
        </w:numPr>
        <w:shd w:val="clear" w:color="auto" w:fill="FFFFFF"/>
        <w:ind w:right="82"/>
      </w:pPr>
      <w:r w:rsidRPr="00776D17">
        <w:t>Исторический анализ авангарда.</w:t>
      </w:r>
    </w:p>
    <w:p w:rsidR="00842FBF" w:rsidRPr="00776D17" w:rsidRDefault="00842FBF" w:rsidP="00231284">
      <w:pPr>
        <w:pStyle w:val="a9"/>
        <w:numPr>
          <w:ilvl w:val="0"/>
          <w:numId w:val="30"/>
        </w:numPr>
        <w:shd w:val="clear" w:color="auto" w:fill="FFFFFF"/>
        <w:ind w:right="82"/>
      </w:pPr>
      <w:r w:rsidRPr="00776D17">
        <w:t>Характерные черты модернистских направлений.: фовизм, эксрессионизм, кубизм, футуризм, сюрреализм.</w:t>
      </w:r>
    </w:p>
    <w:p w:rsidR="00842FBF" w:rsidRPr="00776D17" w:rsidRDefault="00842FBF" w:rsidP="005B653E">
      <w:pPr>
        <w:shd w:val="clear" w:color="auto" w:fill="FFFFFF"/>
        <w:spacing w:line="360" w:lineRule="auto"/>
        <w:ind w:right="82"/>
        <w:rPr>
          <w:color w:val="FF0000"/>
        </w:rPr>
      </w:pPr>
    </w:p>
    <w:p w:rsidR="00842FBF" w:rsidRDefault="00842FBF" w:rsidP="005B653E">
      <w:pPr>
        <w:shd w:val="clear" w:color="auto" w:fill="FFFFFF"/>
        <w:spacing w:line="360" w:lineRule="auto"/>
        <w:ind w:right="82"/>
        <w:rPr>
          <w:color w:val="FF0000"/>
        </w:rPr>
      </w:pPr>
    </w:p>
    <w:p w:rsidR="00842FBF" w:rsidRDefault="00842FBF" w:rsidP="005B653E">
      <w:pPr>
        <w:shd w:val="clear" w:color="auto" w:fill="FFFFFF"/>
        <w:spacing w:line="360" w:lineRule="auto"/>
        <w:ind w:right="82"/>
        <w:rPr>
          <w:color w:val="FF0000"/>
        </w:rPr>
      </w:pPr>
    </w:p>
    <w:p w:rsidR="00842FBF" w:rsidRPr="00B03D8C" w:rsidRDefault="00842FBF" w:rsidP="005B653E">
      <w:pPr>
        <w:shd w:val="clear" w:color="auto" w:fill="FFFFFF"/>
        <w:spacing w:line="276" w:lineRule="auto"/>
        <w:ind w:right="82"/>
        <w:rPr>
          <w:color w:val="FF0000"/>
        </w:rPr>
      </w:pPr>
    </w:p>
    <w:p w:rsidR="00842FBF" w:rsidRPr="005B653E" w:rsidRDefault="00842FBF" w:rsidP="005B653E">
      <w:pPr>
        <w:shd w:val="clear" w:color="auto" w:fill="FFFFFF"/>
        <w:spacing w:line="276" w:lineRule="auto"/>
        <w:ind w:right="82"/>
        <w:rPr>
          <w:b/>
          <w:color w:val="000000"/>
        </w:rPr>
      </w:pPr>
      <w:r w:rsidRPr="005B653E">
        <w:rPr>
          <w:b/>
          <w:color w:val="000000"/>
        </w:rPr>
        <w:t xml:space="preserve">  Творчество Д. Манцу,  Р. Гуттузо и  </w:t>
      </w:r>
    </w:p>
    <w:p w:rsidR="00842FBF" w:rsidRPr="005B653E" w:rsidRDefault="00842FBF" w:rsidP="005B653E">
      <w:pPr>
        <w:pStyle w:val="a9"/>
        <w:shd w:val="clear" w:color="auto" w:fill="FFFFFF"/>
        <w:spacing w:line="276" w:lineRule="auto"/>
        <w:ind w:left="1060" w:right="82"/>
        <w:rPr>
          <w:b/>
          <w:color w:val="000000"/>
        </w:rPr>
      </w:pPr>
      <w:r w:rsidRPr="005B653E">
        <w:rPr>
          <w:b/>
          <w:color w:val="000000"/>
        </w:rPr>
        <w:t xml:space="preserve">Ф.Кремера.  Особенности неореализма. </w:t>
      </w:r>
    </w:p>
    <w:p w:rsidR="00842FBF" w:rsidRPr="005B653E" w:rsidRDefault="00842FBF" w:rsidP="005B653E">
      <w:pPr>
        <w:pStyle w:val="a9"/>
        <w:shd w:val="clear" w:color="auto" w:fill="FFFFFF"/>
        <w:spacing w:line="276" w:lineRule="auto"/>
        <w:ind w:left="1060" w:right="82"/>
        <w:rPr>
          <w:color w:val="000000"/>
        </w:rPr>
      </w:pPr>
      <w:r w:rsidRPr="005B653E">
        <w:rPr>
          <w:color w:val="000000"/>
        </w:rPr>
        <w:t>Занятие проводится в интерактивной  технологии. Методика проведения занятия: беседа с преподавателем и частичная презентация по подготовленным вопросам к заданию.</w:t>
      </w:r>
    </w:p>
    <w:p w:rsidR="00842FBF" w:rsidRPr="00B03D8C" w:rsidRDefault="00842FBF" w:rsidP="005B653E">
      <w:pPr>
        <w:shd w:val="clear" w:color="auto" w:fill="FFFFFF"/>
        <w:spacing w:line="276" w:lineRule="auto"/>
        <w:ind w:right="82"/>
        <w:rPr>
          <w:b/>
        </w:rPr>
      </w:pPr>
      <w:r w:rsidRPr="00B03D8C">
        <w:rPr>
          <w:b/>
          <w:color w:val="000000"/>
        </w:rPr>
        <w:t xml:space="preserve">      Вопросы</w:t>
      </w:r>
      <w:r w:rsidRPr="00B03D8C">
        <w:rPr>
          <w:b/>
        </w:rPr>
        <w:t xml:space="preserve"> к </w:t>
      </w:r>
      <w:r w:rsidRPr="00B03D8C">
        <w:rPr>
          <w:b/>
          <w:color w:val="000000"/>
          <w:spacing w:val="6"/>
        </w:rPr>
        <w:t>занятию</w:t>
      </w:r>
      <w:r w:rsidRPr="00B03D8C">
        <w:t>:</w:t>
      </w:r>
    </w:p>
    <w:p w:rsidR="00842FBF" w:rsidRPr="00B03D8C" w:rsidRDefault="00842FBF" w:rsidP="00231284">
      <w:pPr>
        <w:pStyle w:val="a9"/>
        <w:numPr>
          <w:ilvl w:val="0"/>
          <w:numId w:val="29"/>
        </w:numPr>
        <w:shd w:val="clear" w:color="auto" w:fill="FFFFFF"/>
        <w:spacing w:line="276" w:lineRule="auto"/>
        <w:ind w:right="82"/>
      </w:pPr>
      <w:r w:rsidRPr="00B03D8C">
        <w:t xml:space="preserve">Своеобразие </w:t>
      </w:r>
      <w:r w:rsidRPr="00B03D8C">
        <w:rPr>
          <w:color w:val="000000"/>
        </w:rPr>
        <w:t xml:space="preserve">реализма Западной Европы 1-ой пол. И середины </w:t>
      </w:r>
      <w:r w:rsidRPr="00B03D8C">
        <w:rPr>
          <w:color w:val="000000"/>
          <w:lang w:val="en-US"/>
        </w:rPr>
        <w:t>XX</w:t>
      </w:r>
      <w:r w:rsidRPr="00B03D8C">
        <w:rPr>
          <w:color w:val="000000"/>
        </w:rPr>
        <w:t xml:space="preserve"> века. Неореализм.</w:t>
      </w:r>
    </w:p>
    <w:p w:rsidR="00842FBF" w:rsidRPr="00B03D8C" w:rsidRDefault="00842FBF" w:rsidP="00231284">
      <w:pPr>
        <w:pStyle w:val="a9"/>
        <w:numPr>
          <w:ilvl w:val="0"/>
          <w:numId w:val="29"/>
        </w:numPr>
        <w:shd w:val="clear" w:color="auto" w:fill="FFFFFF"/>
        <w:spacing w:line="276" w:lineRule="auto"/>
        <w:ind w:right="82"/>
      </w:pPr>
      <w:r w:rsidRPr="00B03D8C">
        <w:t>Творчество Д. Манцу.: станковая и монументальная скульптура.</w:t>
      </w:r>
    </w:p>
    <w:p w:rsidR="00842FBF" w:rsidRPr="00B03D8C" w:rsidRDefault="00842FBF" w:rsidP="00231284">
      <w:pPr>
        <w:pStyle w:val="a9"/>
        <w:numPr>
          <w:ilvl w:val="0"/>
          <w:numId w:val="29"/>
        </w:numPr>
        <w:shd w:val="clear" w:color="auto" w:fill="FFFFFF"/>
        <w:spacing w:line="276" w:lineRule="auto"/>
        <w:ind w:right="82"/>
      </w:pPr>
      <w:r w:rsidRPr="00B03D8C">
        <w:t>Творчество Р. Гуттузо.: многообразие стилистических поисков.</w:t>
      </w:r>
    </w:p>
    <w:p w:rsidR="00842FBF" w:rsidRPr="00B03D8C" w:rsidRDefault="00842FBF" w:rsidP="00231284">
      <w:pPr>
        <w:pStyle w:val="a9"/>
        <w:numPr>
          <w:ilvl w:val="0"/>
          <w:numId w:val="29"/>
        </w:numPr>
        <w:shd w:val="clear" w:color="auto" w:fill="FFFFFF"/>
        <w:spacing w:line="276" w:lineRule="auto"/>
        <w:ind w:right="82"/>
      </w:pPr>
      <w:r w:rsidRPr="00B03D8C">
        <w:t>Творчество Р.Кремера: архитектурно-скульптурные ансамбли.</w:t>
      </w:r>
    </w:p>
    <w:p w:rsidR="00842FBF" w:rsidRPr="00F224FF" w:rsidRDefault="00842FBF" w:rsidP="006D5982">
      <w:pPr>
        <w:spacing w:line="20" w:lineRule="atLeast"/>
        <w:rPr>
          <w:b/>
        </w:rPr>
      </w:pPr>
    </w:p>
    <w:p w:rsidR="00842FBF" w:rsidRPr="00BE131A" w:rsidRDefault="00842FBF" w:rsidP="006D5982">
      <w:pPr>
        <w:rPr>
          <w:b/>
          <w:lang w:val="uk-UA"/>
        </w:rPr>
      </w:pPr>
    </w:p>
    <w:p w:rsidR="00842FBF" w:rsidRPr="00F224FF" w:rsidRDefault="00842FBF" w:rsidP="006D5982">
      <w:pPr>
        <w:ind w:left="720"/>
        <w:contextualSpacing/>
        <w:jc w:val="both"/>
        <w:rPr>
          <w:u w:val="single"/>
        </w:rPr>
      </w:pPr>
    </w:p>
    <w:p w:rsidR="00842FBF" w:rsidRPr="000223CD" w:rsidRDefault="00842FBF" w:rsidP="006D5982">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42FBF" w:rsidRPr="000223CD" w:rsidRDefault="00842FBF" w:rsidP="006D5982">
      <w:pPr>
        <w:ind w:firstLine="709"/>
        <w:jc w:val="both"/>
        <w:rPr>
          <w:i/>
        </w:rPr>
      </w:pPr>
    </w:p>
    <w:p w:rsidR="00842FBF" w:rsidRPr="000223CD" w:rsidRDefault="00842FBF" w:rsidP="006D5982">
      <w:pPr>
        <w:pStyle w:val="aa"/>
        <w:rPr>
          <w:i/>
          <w:sz w:val="24"/>
          <w:szCs w:val="24"/>
        </w:rPr>
      </w:pPr>
      <w:r w:rsidRPr="000223CD">
        <w:rPr>
          <w:i/>
          <w:sz w:val="24"/>
          <w:szCs w:val="24"/>
        </w:rPr>
        <w:t>Проблемно-аналитическое задание</w:t>
      </w:r>
    </w:p>
    <w:p w:rsidR="00842FBF" w:rsidRPr="000223CD" w:rsidRDefault="00842FBF" w:rsidP="006D5982">
      <w:pPr>
        <w:ind w:firstLine="567"/>
        <w:jc w:val="both"/>
        <w:rPr>
          <w:bCs/>
        </w:rPr>
      </w:pPr>
      <w:r w:rsidRPr="000223CD">
        <w:rPr>
          <w:bCs/>
        </w:rPr>
        <w:t xml:space="preserve">Индивидуальная  работа с иллюстративным материалом. </w:t>
      </w:r>
    </w:p>
    <w:p w:rsidR="00842FBF" w:rsidRPr="000223CD" w:rsidRDefault="00842FBF" w:rsidP="006D5982">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842FBF" w:rsidRPr="000223CD" w:rsidRDefault="00842FBF" w:rsidP="006D5982">
      <w:pPr>
        <w:jc w:val="both"/>
        <w:rPr>
          <w:lang w:val="uk-UA"/>
        </w:rPr>
      </w:pPr>
    </w:p>
    <w:p w:rsidR="00842FBF" w:rsidRDefault="00842FBF" w:rsidP="003116DF">
      <w:pPr>
        <w:pStyle w:val="1"/>
        <w:keepNext w:val="0"/>
        <w:keepLines w:val="0"/>
        <w:tabs>
          <w:tab w:val="left" w:pos="1381"/>
        </w:tabs>
        <w:kinsoku w:val="0"/>
        <w:overflowPunct w:val="0"/>
        <w:spacing w:before="0" w:line="319" w:lineRule="exact"/>
        <w:ind w:left="720"/>
        <w:rPr>
          <w:b w:val="0"/>
          <w:color w:val="auto"/>
          <w:spacing w:val="-1"/>
          <w:sz w:val="24"/>
          <w:szCs w:val="24"/>
        </w:rPr>
      </w:pPr>
      <w:r w:rsidRPr="003116DF">
        <w:rPr>
          <w:b w:val="0"/>
          <w:color w:val="auto"/>
          <w:spacing w:val="-1"/>
          <w:sz w:val="24"/>
          <w:szCs w:val="24"/>
        </w:rPr>
        <w:t>Тематикатренингов:</w:t>
      </w:r>
    </w:p>
    <w:p w:rsidR="00842FBF" w:rsidRPr="003116DF" w:rsidRDefault="00842FBF" w:rsidP="003116DF"/>
    <w:p w:rsidR="00842FBF" w:rsidRPr="003116DF" w:rsidRDefault="00842FBF" w:rsidP="003116DF">
      <w:pPr>
        <w:pStyle w:val="afb"/>
        <w:numPr>
          <w:ilvl w:val="0"/>
          <w:numId w:val="37"/>
        </w:numPr>
        <w:tabs>
          <w:tab w:val="left" w:pos="1045"/>
        </w:tabs>
        <w:kinsoku w:val="0"/>
        <w:overflowPunct w:val="0"/>
        <w:spacing w:line="241" w:lineRule="auto"/>
        <w:ind w:right="109"/>
        <w:rPr>
          <w:spacing w:val="-1"/>
          <w:sz w:val="24"/>
          <w:szCs w:val="24"/>
        </w:rPr>
      </w:pPr>
      <w:r w:rsidRPr="003116DF">
        <w:rPr>
          <w:spacing w:val="-1"/>
          <w:sz w:val="24"/>
          <w:szCs w:val="24"/>
        </w:rPr>
        <w:t>Практическийкейс:подборкаматериалов</w:t>
      </w:r>
      <w:r w:rsidRPr="003116DF">
        <w:rPr>
          <w:sz w:val="24"/>
          <w:szCs w:val="24"/>
        </w:rPr>
        <w:t xml:space="preserve">по </w:t>
      </w:r>
      <w:r w:rsidRPr="003116DF">
        <w:rPr>
          <w:spacing w:val="-1"/>
          <w:sz w:val="24"/>
          <w:szCs w:val="24"/>
        </w:rPr>
        <w:t>тематике</w:t>
      </w:r>
      <w:r w:rsidRPr="003116DF">
        <w:rPr>
          <w:sz w:val="24"/>
          <w:szCs w:val="24"/>
        </w:rPr>
        <w:t xml:space="preserve">– </w:t>
      </w:r>
      <w:r w:rsidRPr="003116DF">
        <w:rPr>
          <w:spacing w:val="-1"/>
          <w:sz w:val="24"/>
          <w:szCs w:val="24"/>
        </w:rPr>
        <w:t>творческоенаследиеФрэнкаЛлойдаРайта.</w:t>
      </w:r>
    </w:p>
    <w:p w:rsidR="00842FBF" w:rsidRPr="003116DF" w:rsidRDefault="00842FBF" w:rsidP="003116DF">
      <w:pPr>
        <w:pStyle w:val="afb"/>
        <w:numPr>
          <w:ilvl w:val="0"/>
          <w:numId w:val="37"/>
        </w:numPr>
        <w:tabs>
          <w:tab w:val="left" w:pos="1014"/>
        </w:tabs>
        <w:kinsoku w:val="0"/>
        <w:overflowPunct w:val="0"/>
        <w:spacing w:before="1" w:line="322" w:lineRule="exact"/>
        <w:ind w:right="109"/>
        <w:rPr>
          <w:spacing w:val="-1"/>
          <w:sz w:val="24"/>
          <w:szCs w:val="24"/>
        </w:rPr>
      </w:pPr>
      <w:r w:rsidRPr="003116DF">
        <w:rPr>
          <w:spacing w:val="-1"/>
          <w:sz w:val="24"/>
          <w:szCs w:val="24"/>
        </w:rPr>
        <w:t>Практический</w:t>
      </w:r>
      <w:r w:rsidRPr="003116DF">
        <w:rPr>
          <w:sz w:val="24"/>
          <w:szCs w:val="24"/>
        </w:rPr>
        <w:t>кейс:</w:t>
      </w:r>
      <w:r w:rsidRPr="003116DF">
        <w:rPr>
          <w:spacing w:val="-1"/>
          <w:sz w:val="24"/>
          <w:szCs w:val="24"/>
        </w:rPr>
        <w:t>подборкаматериаловпотематике</w:t>
      </w:r>
      <w:r w:rsidRPr="003116DF">
        <w:rPr>
          <w:sz w:val="24"/>
          <w:szCs w:val="24"/>
        </w:rPr>
        <w:t>–</w:t>
      </w:r>
      <w:r w:rsidRPr="003116DF">
        <w:rPr>
          <w:spacing w:val="-1"/>
          <w:sz w:val="24"/>
          <w:szCs w:val="24"/>
        </w:rPr>
        <w:t>эстетическиеособенностипоп-арта</w:t>
      </w:r>
      <w:r w:rsidRPr="003116DF">
        <w:rPr>
          <w:sz w:val="24"/>
          <w:szCs w:val="24"/>
        </w:rPr>
        <w:t xml:space="preserve"> и </w:t>
      </w:r>
      <w:r w:rsidRPr="003116DF">
        <w:rPr>
          <w:spacing w:val="-1"/>
          <w:sz w:val="24"/>
          <w:szCs w:val="24"/>
        </w:rPr>
        <w:t>оп-арта.</w:t>
      </w:r>
    </w:p>
    <w:p w:rsidR="00842FBF" w:rsidRPr="003116DF" w:rsidRDefault="00842FBF" w:rsidP="003116DF">
      <w:pPr>
        <w:pStyle w:val="afb"/>
        <w:numPr>
          <w:ilvl w:val="0"/>
          <w:numId w:val="37"/>
        </w:numPr>
        <w:tabs>
          <w:tab w:val="left" w:pos="999"/>
        </w:tabs>
        <w:kinsoku w:val="0"/>
        <w:overflowPunct w:val="0"/>
        <w:spacing w:line="322" w:lineRule="exact"/>
        <w:ind w:right="120"/>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дадаизм</w:t>
      </w:r>
      <w:r w:rsidRPr="003116DF">
        <w:rPr>
          <w:sz w:val="24"/>
          <w:szCs w:val="24"/>
        </w:rPr>
        <w:t>вис</w:t>
      </w:r>
      <w:r w:rsidRPr="003116DF">
        <w:rPr>
          <w:spacing w:val="-1"/>
          <w:sz w:val="24"/>
          <w:szCs w:val="24"/>
        </w:rPr>
        <w:t>кусстве XX века.</w:t>
      </w:r>
    </w:p>
    <w:p w:rsidR="00842FBF" w:rsidRPr="003116DF" w:rsidRDefault="00842FBF" w:rsidP="003116DF">
      <w:pPr>
        <w:pStyle w:val="afb"/>
        <w:numPr>
          <w:ilvl w:val="0"/>
          <w:numId w:val="37"/>
        </w:numPr>
        <w:tabs>
          <w:tab w:val="left" w:pos="999"/>
        </w:tabs>
        <w:kinsoku w:val="0"/>
        <w:overflowPunct w:val="0"/>
        <w:spacing w:line="322" w:lineRule="exact"/>
        <w:ind w:right="120"/>
        <w:rPr>
          <w:spacing w:val="-1"/>
          <w:sz w:val="24"/>
          <w:szCs w:val="24"/>
        </w:rPr>
        <w:sectPr w:rsidR="00842FBF" w:rsidRPr="003116DF">
          <w:type w:val="continuous"/>
          <w:pgSz w:w="11910" w:h="16840"/>
          <w:pgMar w:top="1060" w:right="1020" w:bottom="280" w:left="1020" w:header="720" w:footer="720" w:gutter="0"/>
          <w:cols w:space="720" w:equalWidth="0">
            <w:col w:w="9870"/>
          </w:cols>
          <w:noEndnote/>
        </w:sectPr>
      </w:pPr>
    </w:p>
    <w:p w:rsidR="00842FBF" w:rsidRPr="003116DF" w:rsidRDefault="00842FBF" w:rsidP="003116DF">
      <w:pPr>
        <w:pStyle w:val="afb"/>
        <w:numPr>
          <w:ilvl w:val="0"/>
          <w:numId w:val="37"/>
        </w:numPr>
        <w:tabs>
          <w:tab w:val="left" w:pos="985"/>
        </w:tabs>
        <w:kinsoku w:val="0"/>
        <w:overflowPunct w:val="0"/>
        <w:spacing w:before="47" w:line="241" w:lineRule="auto"/>
        <w:ind w:right="106"/>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творческие</w:t>
      </w:r>
      <w:r w:rsidRPr="003116DF">
        <w:rPr>
          <w:sz w:val="24"/>
          <w:szCs w:val="24"/>
        </w:rPr>
        <w:t>ис</w:t>
      </w:r>
      <w:r w:rsidRPr="003116DF">
        <w:rPr>
          <w:spacing w:val="-1"/>
          <w:sz w:val="24"/>
          <w:szCs w:val="24"/>
        </w:rPr>
        <w:t>кания</w:t>
      </w:r>
      <w:r w:rsidRPr="003116DF">
        <w:rPr>
          <w:sz w:val="24"/>
          <w:szCs w:val="24"/>
        </w:rPr>
        <w:t xml:space="preserve"> С.</w:t>
      </w:r>
      <w:r w:rsidRPr="003116DF">
        <w:rPr>
          <w:spacing w:val="-1"/>
          <w:sz w:val="24"/>
          <w:szCs w:val="24"/>
        </w:rPr>
        <w:t xml:space="preserve"> Дали.</w:t>
      </w:r>
    </w:p>
    <w:p w:rsidR="00842FBF" w:rsidRPr="003116DF" w:rsidRDefault="00842FBF" w:rsidP="003116DF">
      <w:pPr>
        <w:pStyle w:val="afb"/>
        <w:numPr>
          <w:ilvl w:val="0"/>
          <w:numId w:val="37"/>
        </w:numPr>
        <w:tabs>
          <w:tab w:val="left" w:pos="970"/>
        </w:tabs>
        <w:kinsoku w:val="0"/>
        <w:overflowPunct w:val="0"/>
        <w:ind w:right="111"/>
        <w:jc w:val="both"/>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сюрреализмкаквыражениеиррационального</w:t>
      </w:r>
      <w:r w:rsidRPr="003116DF">
        <w:rPr>
          <w:sz w:val="24"/>
          <w:szCs w:val="24"/>
        </w:rPr>
        <w:t>начала в</w:t>
      </w:r>
      <w:r w:rsidRPr="003116DF">
        <w:rPr>
          <w:spacing w:val="-1"/>
          <w:sz w:val="24"/>
          <w:szCs w:val="24"/>
        </w:rPr>
        <w:t xml:space="preserve"> культурномнаследииЗападнойЕвропы.</w:t>
      </w:r>
    </w:p>
    <w:p w:rsidR="00842FBF" w:rsidRPr="003116DF" w:rsidRDefault="00842FBF" w:rsidP="003116DF">
      <w:pPr>
        <w:pStyle w:val="afb"/>
        <w:numPr>
          <w:ilvl w:val="0"/>
          <w:numId w:val="37"/>
        </w:numPr>
        <w:tabs>
          <w:tab w:val="left" w:pos="978"/>
        </w:tabs>
        <w:kinsoku w:val="0"/>
        <w:overflowPunct w:val="0"/>
        <w:ind w:right="112"/>
        <w:jc w:val="both"/>
        <w:rPr>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футуризм</w:t>
      </w:r>
      <w:r w:rsidRPr="003116DF">
        <w:rPr>
          <w:sz w:val="24"/>
          <w:szCs w:val="24"/>
        </w:rPr>
        <w:t>и</w:t>
      </w:r>
      <w:r w:rsidRPr="003116DF">
        <w:rPr>
          <w:spacing w:val="-2"/>
          <w:sz w:val="24"/>
          <w:szCs w:val="24"/>
        </w:rPr>
        <w:t>его</w:t>
      </w:r>
      <w:r w:rsidRPr="003116DF">
        <w:rPr>
          <w:spacing w:val="-1"/>
          <w:sz w:val="24"/>
          <w:szCs w:val="24"/>
        </w:rPr>
        <w:t>эволюция</w:t>
      </w:r>
      <w:r w:rsidRPr="003116DF">
        <w:rPr>
          <w:sz w:val="24"/>
          <w:szCs w:val="24"/>
        </w:rPr>
        <w:t xml:space="preserve"> в</w:t>
      </w:r>
      <w:r w:rsidRPr="003116DF">
        <w:rPr>
          <w:spacing w:val="-1"/>
          <w:sz w:val="24"/>
          <w:szCs w:val="24"/>
        </w:rPr>
        <w:t xml:space="preserve">искусстве XX </w:t>
      </w:r>
      <w:r w:rsidRPr="003116DF">
        <w:rPr>
          <w:sz w:val="24"/>
          <w:szCs w:val="24"/>
        </w:rPr>
        <w:t>века.</w:t>
      </w:r>
    </w:p>
    <w:p w:rsidR="00842FBF" w:rsidRPr="003116DF" w:rsidRDefault="00842FBF" w:rsidP="003116DF">
      <w:pPr>
        <w:pStyle w:val="afb"/>
        <w:numPr>
          <w:ilvl w:val="0"/>
          <w:numId w:val="37"/>
        </w:numPr>
        <w:tabs>
          <w:tab w:val="left" w:pos="970"/>
        </w:tabs>
        <w:kinsoku w:val="0"/>
        <w:overflowPunct w:val="0"/>
        <w:spacing w:line="241" w:lineRule="auto"/>
        <w:ind w:right="108"/>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экспрессионизм</w:t>
      </w:r>
      <w:r w:rsidRPr="003116DF">
        <w:rPr>
          <w:sz w:val="24"/>
          <w:szCs w:val="24"/>
        </w:rPr>
        <w:t>в</w:t>
      </w:r>
      <w:r w:rsidRPr="003116DF">
        <w:rPr>
          <w:spacing w:val="-1"/>
          <w:sz w:val="24"/>
          <w:szCs w:val="24"/>
        </w:rPr>
        <w:t xml:space="preserve"> искусстве XX века.</w:t>
      </w:r>
    </w:p>
    <w:p w:rsidR="00842FBF" w:rsidRPr="003116DF" w:rsidRDefault="00842FBF" w:rsidP="003116DF">
      <w:pPr>
        <w:pStyle w:val="afb"/>
        <w:numPr>
          <w:ilvl w:val="0"/>
          <w:numId w:val="37"/>
        </w:numPr>
        <w:tabs>
          <w:tab w:val="left" w:pos="987"/>
        </w:tabs>
        <w:kinsoku w:val="0"/>
        <w:overflowPunct w:val="0"/>
        <w:spacing w:before="1" w:line="322" w:lineRule="exact"/>
        <w:ind w:right="107"/>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анализклассическихтенденций</w:t>
      </w:r>
      <w:r w:rsidRPr="003116DF">
        <w:rPr>
          <w:sz w:val="24"/>
          <w:szCs w:val="24"/>
        </w:rPr>
        <w:t xml:space="preserve"> в</w:t>
      </w:r>
      <w:r w:rsidRPr="003116DF">
        <w:rPr>
          <w:spacing w:val="-1"/>
          <w:sz w:val="24"/>
          <w:szCs w:val="24"/>
        </w:rPr>
        <w:t>современномискусстверубежа</w:t>
      </w:r>
      <w:r w:rsidRPr="003116DF">
        <w:rPr>
          <w:spacing w:val="-2"/>
          <w:sz w:val="24"/>
          <w:szCs w:val="24"/>
        </w:rPr>
        <w:t>XX-XXI</w:t>
      </w:r>
      <w:r w:rsidRPr="003116DF">
        <w:rPr>
          <w:spacing w:val="-1"/>
          <w:sz w:val="24"/>
          <w:szCs w:val="24"/>
        </w:rPr>
        <w:t>веков.</w:t>
      </w:r>
    </w:p>
    <w:p w:rsidR="00842FBF" w:rsidRPr="003116DF" w:rsidRDefault="00842FBF" w:rsidP="003116DF">
      <w:pPr>
        <w:pStyle w:val="afb"/>
        <w:kinsoku w:val="0"/>
        <w:overflowPunct w:val="0"/>
        <w:ind w:left="0" w:firstLine="0"/>
        <w:rPr>
          <w:sz w:val="24"/>
          <w:szCs w:val="24"/>
        </w:rPr>
      </w:pPr>
    </w:p>
    <w:p w:rsidR="00842FBF" w:rsidRPr="005B653E" w:rsidRDefault="00842FBF" w:rsidP="005B653E">
      <w:pPr>
        <w:jc w:val="both"/>
        <w:rPr>
          <w:u w:val="single"/>
        </w:rPr>
      </w:pPr>
    </w:p>
    <w:p w:rsidR="00842FBF" w:rsidRDefault="00842FBF" w:rsidP="006D5982">
      <w:pPr>
        <w:rPr>
          <w:color w:val="FF0000"/>
          <w:u w:val="single"/>
        </w:rPr>
      </w:pPr>
    </w:p>
    <w:p w:rsidR="00842FBF" w:rsidRPr="00F224FF" w:rsidRDefault="00842FBF"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42FBF" w:rsidRDefault="00842FBF" w:rsidP="00B03D8C">
      <w:pPr>
        <w:shd w:val="clear" w:color="auto" w:fill="FFFFFF"/>
        <w:spacing w:line="360" w:lineRule="auto"/>
        <w:ind w:right="82"/>
        <w:rPr>
          <w:color w:val="FF0000"/>
        </w:rPr>
      </w:pPr>
    </w:p>
    <w:p w:rsidR="00842FBF" w:rsidRPr="00B03D8C" w:rsidRDefault="00842FBF" w:rsidP="00B03D8C">
      <w:pPr>
        <w:shd w:val="clear" w:color="auto" w:fill="FFFFFF"/>
        <w:spacing w:line="360" w:lineRule="auto"/>
        <w:ind w:right="82"/>
        <w:rPr>
          <w:color w:val="FF0000"/>
        </w:rPr>
      </w:pPr>
      <w:r w:rsidRPr="00B03D8C">
        <w:rPr>
          <w:b/>
        </w:rPr>
        <w:t>Примерный список вопросов :</w:t>
      </w:r>
    </w:p>
    <w:p w:rsidR="00842FBF" w:rsidRPr="00B03D8C" w:rsidRDefault="00842FBF" w:rsidP="00231284">
      <w:pPr>
        <w:pStyle w:val="afb"/>
        <w:numPr>
          <w:ilvl w:val="0"/>
          <w:numId w:val="33"/>
        </w:numPr>
        <w:tabs>
          <w:tab w:val="left" w:pos="961"/>
        </w:tabs>
        <w:kinsoku w:val="0"/>
        <w:overflowPunct w:val="0"/>
        <w:spacing w:line="319" w:lineRule="exact"/>
        <w:rPr>
          <w:spacing w:val="-1"/>
          <w:sz w:val="24"/>
          <w:szCs w:val="24"/>
        </w:rPr>
      </w:pPr>
      <w:r w:rsidRPr="00B03D8C">
        <w:rPr>
          <w:spacing w:val="-1"/>
          <w:sz w:val="24"/>
          <w:szCs w:val="24"/>
        </w:rPr>
        <w:t xml:space="preserve">Соотношениепонятий«творчество» </w:t>
      </w:r>
      <w:r w:rsidRPr="00B03D8C">
        <w:rPr>
          <w:sz w:val="24"/>
          <w:szCs w:val="24"/>
        </w:rPr>
        <w:t>и</w:t>
      </w:r>
      <w:r w:rsidRPr="00B03D8C">
        <w:rPr>
          <w:spacing w:val="-1"/>
          <w:sz w:val="24"/>
          <w:szCs w:val="24"/>
        </w:rPr>
        <w:t>«креативность».</w:t>
      </w:r>
    </w:p>
    <w:p w:rsidR="00842FBF" w:rsidRPr="00B03D8C" w:rsidRDefault="00842FBF" w:rsidP="00231284">
      <w:pPr>
        <w:pStyle w:val="afb"/>
        <w:numPr>
          <w:ilvl w:val="0"/>
          <w:numId w:val="33"/>
        </w:numPr>
        <w:tabs>
          <w:tab w:val="left" w:pos="961"/>
        </w:tabs>
        <w:kinsoku w:val="0"/>
        <w:overflowPunct w:val="0"/>
        <w:rPr>
          <w:spacing w:val="-1"/>
          <w:sz w:val="24"/>
          <w:szCs w:val="24"/>
        </w:rPr>
      </w:pPr>
      <w:r w:rsidRPr="00B03D8C">
        <w:rPr>
          <w:sz w:val="24"/>
          <w:szCs w:val="24"/>
        </w:rPr>
        <w:t>Что</w:t>
      </w:r>
      <w:r w:rsidRPr="00B03D8C">
        <w:rPr>
          <w:spacing w:val="-1"/>
          <w:sz w:val="24"/>
          <w:szCs w:val="24"/>
        </w:rPr>
        <w:t>характернодлятенденцийминиатюризацииизделий</w:t>
      </w:r>
      <w:r w:rsidRPr="00B03D8C">
        <w:rPr>
          <w:sz w:val="24"/>
          <w:szCs w:val="24"/>
        </w:rPr>
        <w:t>в</w:t>
      </w:r>
      <w:r w:rsidRPr="00B03D8C">
        <w:rPr>
          <w:spacing w:val="-1"/>
          <w:sz w:val="24"/>
          <w:szCs w:val="24"/>
        </w:rPr>
        <w:t xml:space="preserve"> дизайне?</w:t>
      </w:r>
    </w:p>
    <w:p w:rsidR="00842FBF" w:rsidRPr="00B03D8C" w:rsidRDefault="00842FBF" w:rsidP="00231284">
      <w:pPr>
        <w:pStyle w:val="afb"/>
        <w:numPr>
          <w:ilvl w:val="0"/>
          <w:numId w:val="33"/>
        </w:numPr>
        <w:tabs>
          <w:tab w:val="left" w:pos="1059"/>
        </w:tabs>
        <w:kinsoku w:val="0"/>
        <w:overflowPunct w:val="0"/>
        <w:ind w:right="120"/>
        <w:jc w:val="both"/>
        <w:rPr>
          <w:spacing w:val="-1"/>
          <w:sz w:val="24"/>
          <w:szCs w:val="24"/>
        </w:rPr>
      </w:pPr>
      <w:r w:rsidRPr="00B03D8C">
        <w:rPr>
          <w:spacing w:val="-1"/>
          <w:sz w:val="24"/>
          <w:szCs w:val="24"/>
        </w:rPr>
        <w:t>На</w:t>
      </w:r>
      <w:r w:rsidRPr="00B03D8C">
        <w:rPr>
          <w:sz w:val="24"/>
          <w:szCs w:val="24"/>
        </w:rPr>
        <w:t>каких</w:t>
      </w:r>
      <w:r w:rsidRPr="00B03D8C">
        <w:rPr>
          <w:spacing w:val="-2"/>
          <w:sz w:val="24"/>
          <w:szCs w:val="24"/>
        </w:rPr>
        <w:t>принципах</w:t>
      </w:r>
      <w:r w:rsidRPr="00B03D8C">
        <w:rPr>
          <w:spacing w:val="-1"/>
          <w:sz w:val="24"/>
          <w:szCs w:val="24"/>
        </w:rPr>
        <w:t>основываласькомпьютеризациядизайнерскогопроектирования?</w:t>
      </w:r>
    </w:p>
    <w:p w:rsidR="00842FBF" w:rsidRPr="00B03D8C" w:rsidRDefault="00842FBF" w:rsidP="00231284">
      <w:pPr>
        <w:pStyle w:val="afb"/>
        <w:numPr>
          <w:ilvl w:val="0"/>
          <w:numId w:val="33"/>
        </w:numPr>
        <w:tabs>
          <w:tab w:val="left" w:pos="1044"/>
        </w:tabs>
        <w:kinsoku w:val="0"/>
        <w:overflowPunct w:val="0"/>
        <w:spacing w:before="2"/>
        <w:ind w:right="108"/>
        <w:jc w:val="both"/>
        <w:rPr>
          <w:spacing w:val="-1"/>
          <w:sz w:val="24"/>
          <w:szCs w:val="24"/>
        </w:rPr>
      </w:pPr>
      <w:r w:rsidRPr="00B03D8C">
        <w:rPr>
          <w:spacing w:val="-1"/>
          <w:sz w:val="24"/>
          <w:szCs w:val="24"/>
        </w:rPr>
        <w:t>Какиетолчкипересеченияпроявилисьмеждуискусством</w:t>
      </w:r>
      <w:r w:rsidRPr="00B03D8C">
        <w:rPr>
          <w:sz w:val="24"/>
          <w:szCs w:val="24"/>
        </w:rPr>
        <w:t>и</w:t>
      </w:r>
      <w:r w:rsidRPr="00B03D8C">
        <w:rPr>
          <w:spacing w:val="-1"/>
          <w:sz w:val="24"/>
          <w:szCs w:val="24"/>
        </w:rPr>
        <w:t>дизайн-менеджментом</w:t>
      </w:r>
      <w:r w:rsidRPr="00B03D8C">
        <w:rPr>
          <w:sz w:val="24"/>
          <w:szCs w:val="24"/>
        </w:rPr>
        <w:t>в</w:t>
      </w:r>
      <w:r w:rsidRPr="00B03D8C">
        <w:rPr>
          <w:spacing w:val="-1"/>
          <w:sz w:val="24"/>
          <w:szCs w:val="24"/>
        </w:rPr>
        <w:t>современнойкультуре?Какможнооценивать</w:t>
      </w:r>
      <w:r w:rsidRPr="00B03D8C">
        <w:rPr>
          <w:sz w:val="24"/>
          <w:szCs w:val="24"/>
        </w:rPr>
        <w:t>этот</w:t>
      </w:r>
      <w:r w:rsidRPr="00B03D8C">
        <w:rPr>
          <w:spacing w:val="-2"/>
          <w:sz w:val="24"/>
          <w:szCs w:val="24"/>
        </w:rPr>
        <w:t>процесс:</w:t>
      </w:r>
      <w:r w:rsidRPr="00B03D8C">
        <w:rPr>
          <w:spacing w:val="-1"/>
          <w:sz w:val="24"/>
          <w:szCs w:val="24"/>
        </w:rPr>
        <w:t>позитивноилинегативно?</w:t>
      </w:r>
    </w:p>
    <w:p w:rsidR="00842FBF" w:rsidRPr="00017BB7" w:rsidRDefault="00842FBF" w:rsidP="00231284">
      <w:pPr>
        <w:pStyle w:val="a9"/>
        <w:numPr>
          <w:ilvl w:val="0"/>
          <w:numId w:val="33"/>
        </w:numPr>
        <w:spacing w:line="20" w:lineRule="atLeast"/>
        <w:rPr>
          <w:b/>
        </w:rPr>
      </w:pPr>
      <w:r w:rsidRPr="00FA4C1E">
        <w:rPr>
          <w:spacing w:val="-1"/>
        </w:rPr>
        <w:t>Модернизмкак</w:t>
      </w:r>
      <w:r w:rsidRPr="00B03D8C">
        <w:t>главное</w:t>
      </w:r>
      <w:r w:rsidRPr="00FA4C1E">
        <w:rPr>
          <w:spacing w:val="-1"/>
        </w:rPr>
        <w:t>направление</w:t>
      </w:r>
      <w:r w:rsidRPr="00B03D8C">
        <w:t>в</w:t>
      </w:r>
      <w:r w:rsidRPr="00FA4C1E">
        <w:rPr>
          <w:spacing w:val="-1"/>
        </w:rPr>
        <w:t>искусствебуржуазного</w:t>
      </w:r>
      <w:r w:rsidRPr="00FA4C1E">
        <w:rPr>
          <w:spacing w:val="1"/>
        </w:rPr>
        <w:t>обще</w:t>
      </w:r>
      <w:r w:rsidRPr="00017BB7">
        <w:t>ства</w:t>
      </w:r>
      <w:r w:rsidRPr="00017BB7">
        <w:rPr>
          <w:spacing w:val="-1"/>
        </w:rPr>
        <w:t xml:space="preserve"> эпохи</w:t>
      </w:r>
      <w:r w:rsidRPr="00017BB7">
        <w:t xml:space="preserve"> его </w:t>
      </w:r>
      <w:r w:rsidRPr="00017BB7">
        <w:rPr>
          <w:spacing w:val="-1"/>
        </w:rPr>
        <w:t>упадка.</w:t>
      </w:r>
    </w:p>
    <w:p w:rsidR="00842FBF" w:rsidRPr="00B03D8C" w:rsidRDefault="00842FBF" w:rsidP="00231284">
      <w:pPr>
        <w:pStyle w:val="afb"/>
        <w:numPr>
          <w:ilvl w:val="0"/>
          <w:numId w:val="33"/>
        </w:numPr>
        <w:tabs>
          <w:tab w:val="left" w:pos="1114"/>
        </w:tabs>
        <w:kinsoku w:val="0"/>
        <w:overflowPunct w:val="0"/>
        <w:spacing w:before="47"/>
        <w:ind w:right="108"/>
        <w:jc w:val="both"/>
        <w:rPr>
          <w:sz w:val="24"/>
          <w:szCs w:val="24"/>
        </w:rPr>
      </w:pPr>
      <w:r w:rsidRPr="00B03D8C">
        <w:rPr>
          <w:spacing w:val="-1"/>
          <w:sz w:val="24"/>
          <w:szCs w:val="24"/>
        </w:rPr>
        <w:t>Сутьэкспрессионизма,котораязаключается</w:t>
      </w:r>
      <w:r w:rsidRPr="00B03D8C">
        <w:rPr>
          <w:sz w:val="24"/>
          <w:szCs w:val="24"/>
        </w:rPr>
        <w:t>в</w:t>
      </w:r>
      <w:r w:rsidRPr="00B03D8C">
        <w:rPr>
          <w:spacing w:val="-1"/>
          <w:sz w:val="24"/>
          <w:szCs w:val="24"/>
        </w:rPr>
        <w:t>обостренномвыражении</w:t>
      </w:r>
      <w:r w:rsidRPr="00B03D8C">
        <w:rPr>
          <w:sz w:val="24"/>
          <w:szCs w:val="24"/>
        </w:rPr>
        <w:t>с</w:t>
      </w:r>
      <w:r w:rsidRPr="00B03D8C">
        <w:rPr>
          <w:spacing w:val="-1"/>
          <w:sz w:val="24"/>
          <w:szCs w:val="24"/>
        </w:rPr>
        <w:t>помощьюисключительнохудожественныхсредств</w:t>
      </w:r>
      <w:r w:rsidRPr="00B03D8C">
        <w:rPr>
          <w:sz w:val="24"/>
          <w:szCs w:val="24"/>
        </w:rPr>
        <w:t>и</w:t>
      </w:r>
      <w:r w:rsidRPr="00B03D8C">
        <w:rPr>
          <w:spacing w:val="-1"/>
          <w:sz w:val="24"/>
          <w:szCs w:val="24"/>
        </w:rPr>
        <w:t>приемовчувств</w:t>
      </w:r>
      <w:r w:rsidRPr="00B03D8C">
        <w:rPr>
          <w:sz w:val="24"/>
          <w:szCs w:val="24"/>
        </w:rPr>
        <w:t>и</w:t>
      </w:r>
      <w:r w:rsidRPr="00B03D8C">
        <w:rPr>
          <w:spacing w:val="1"/>
          <w:sz w:val="24"/>
          <w:szCs w:val="24"/>
        </w:rPr>
        <w:t>пере</w:t>
      </w:r>
      <w:r w:rsidRPr="00B03D8C">
        <w:rPr>
          <w:spacing w:val="-1"/>
          <w:sz w:val="24"/>
          <w:szCs w:val="24"/>
        </w:rPr>
        <w:t>живанийхудожника, иррациональных</w:t>
      </w:r>
      <w:r w:rsidRPr="00B03D8C">
        <w:rPr>
          <w:spacing w:val="-2"/>
          <w:sz w:val="24"/>
          <w:szCs w:val="24"/>
        </w:rPr>
        <w:t>состояний</w:t>
      </w:r>
      <w:r w:rsidRPr="00B03D8C">
        <w:rPr>
          <w:sz w:val="24"/>
          <w:szCs w:val="24"/>
        </w:rPr>
        <w:t xml:space="preserve"> егодуши.</w:t>
      </w:r>
    </w:p>
    <w:p w:rsidR="00842FBF" w:rsidRPr="00B03D8C" w:rsidRDefault="00842FBF" w:rsidP="00231284">
      <w:pPr>
        <w:pStyle w:val="afb"/>
        <w:numPr>
          <w:ilvl w:val="0"/>
          <w:numId w:val="33"/>
        </w:numPr>
        <w:tabs>
          <w:tab w:val="left" w:pos="1102"/>
        </w:tabs>
        <w:kinsoku w:val="0"/>
        <w:overflowPunct w:val="0"/>
        <w:spacing w:line="320" w:lineRule="exact"/>
        <w:rPr>
          <w:spacing w:val="-1"/>
          <w:sz w:val="24"/>
          <w:szCs w:val="24"/>
        </w:rPr>
      </w:pPr>
      <w:r w:rsidRPr="00B03D8C">
        <w:rPr>
          <w:spacing w:val="-1"/>
          <w:sz w:val="24"/>
          <w:szCs w:val="24"/>
        </w:rPr>
        <w:t xml:space="preserve">Сюрреализм какявное </w:t>
      </w:r>
      <w:r w:rsidRPr="00B03D8C">
        <w:rPr>
          <w:sz w:val="24"/>
          <w:szCs w:val="24"/>
        </w:rPr>
        <w:t xml:space="preserve">и </w:t>
      </w:r>
      <w:r w:rsidRPr="00B03D8C">
        <w:rPr>
          <w:spacing w:val="-1"/>
          <w:sz w:val="24"/>
          <w:szCs w:val="24"/>
        </w:rPr>
        <w:t>непосредственноедетище психоанализа.</w:t>
      </w:r>
    </w:p>
    <w:p w:rsidR="00842FBF" w:rsidRPr="00B03D8C" w:rsidRDefault="00842FBF" w:rsidP="00231284">
      <w:pPr>
        <w:pStyle w:val="afb"/>
        <w:numPr>
          <w:ilvl w:val="0"/>
          <w:numId w:val="33"/>
        </w:numPr>
        <w:tabs>
          <w:tab w:val="left" w:pos="1102"/>
        </w:tabs>
        <w:kinsoku w:val="0"/>
        <w:overflowPunct w:val="0"/>
        <w:spacing w:line="322" w:lineRule="exact"/>
        <w:rPr>
          <w:spacing w:val="-1"/>
          <w:sz w:val="24"/>
          <w:szCs w:val="24"/>
        </w:rPr>
      </w:pPr>
      <w:r w:rsidRPr="00B03D8C">
        <w:rPr>
          <w:spacing w:val="-1"/>
          <w:sz w:val="24"/>
          <w:szCs w:val="24"/>
        </w:rPr>
        <w:t>Художественноесознание</w:t>
      </w:r>
      <w:r w:rsidRPr="00B03D8C">
        <w:rPr>
          <w:sz w:val="24"/>
          <w:szCs w:val="24"/>
        </w:rPr>
        <w:t xml:space="preserve"> и</w:t>
      </w:r>
      <w:r w:rsidRPr="00B03D8C">
        <w:rPr>
          <w:spacing w:val="-1"/>
          <w:sz w:val="24"/>
          <w:szCs w:val="24"/>
        </w:rPr>
        <w:t>художественнаядеятельность.</w:t>
      </w:r>
    </w:p>
    <w:p w:rsidR="00842FBF" w:rsidRPr="00B03D8C" w:rsidRDefault="00842FBF" w:rsidP="00231284">
      <w:pPr>
        <w:pStyle w:val="afb"/>
        <w:numPr>
          <w:ilvl w:val="0"/>
          <w:numId w:val="33"/>
        </w:numPr>
        <w:tabs>
          <w:tab w:val="left" w:pos="1141"/>
        </w:tabs>
        <w:kinsoku w:val="0"/>
        <w:overflowPunct w:val="0"/>
        <w:ind w:right="112"/>
        <w:jc w:val="both"/>
        <w:rPr>
          <w:spacing w:val="-1"/>
          <w:sz w:val="24"/>
          <w:szCs w:val="24"/>
        </w:rPr>
      </w:pPr>
      <w:r w:rsidRPr="00B03D8C">
        <w:rPr>
          <w:spacing w:val="-1"/>
          <w:sz w:val="24"/>
          <w:szCs w:val="24"/>
        </w:rPr>
        <w:t>Бурныеполитическиепроцессы</w:t>
      </w:r>
      <w:r w:rsidRPr="00B03D8C">
        <w:rPr>
          <w:sz w:val="24"/>
          <w:szCs w:val="24"/>
        </w:rPr>
        <w:t>и</w:t>
      </w:r>
      <w:r w:rsidRPr="00B03D8C">
        <w:rPr>
          <w:spacing w:val="-1"/>
          <w:sz w:val="24"/>
          <w:szCs w:val="24"/>
        </w:rPr>
        <w:t>научно-техническаяреволюция</w:t>
      </w:r>
      <w:r w:rsidRPr="00B03D8C">
        <w:rPr>
          <w:sz w:val="24"/>
          <w:szCs w:val="24"/>
        </w:rPr>
        <w:t>как</w:t>
      </w:r>
      <w:r w:rsidRPr="00B03D8C">
        <w:rPr>
          <w:spacing w:val="-1"/>
          <w:sz w:val="24"/>
          <w:szCs w:val="24"/>
        </w:rPr>
        <w:t>факторы</w:t>
      </w:r>
      <w:r w:rsidRPr="00B03D8C">
        <w:rPr>
          <w:spacing w:val="-2"/>
          <w:sz w:val="24"/>
          <w:szCs w:val="24"/>
        </w:rPr>
        <w:t>зарождения</w:t>
      </w:r>
      <w:r w:rsidRPr="00B03D8C">
        <w:rPr>
          <w:spacing w:val="-1"/>
          <w:sz w:val="24"/>
          <w:szCs w:val="24"/>
        </w:rPr>
        <w:t xml:space="preserve">абстрактногоискусства </w:t>
      </w:r>
      <w:r w:rsidRPr="00B03D8C">
        <w:rPr>
          <w:sz w:val="24"/>
          <w:szCs w:val="24"/>
        </w:rPr>
        <w:t>в</w:t>
      </w:r>
      <w:r w:rsidRPr="00B03D8C">
        <w:rPr>
          <w:spacing w:val="-1"/>
          <w:sz w:val="24"/>
          <w:szCs w:val="24"/>
        </w:rPr>
        <w:t xml:space="preserve"> Европе.</w:t>
      </w:r>
    </w:p>
    <w:p w:rsidR="00842FBF" w:rsidRPr="00B03D8C" w:rsidRDefault="00842FBF" w:rsidP="00231284">
      <w:pPr>
        <w:pStyle w:val="afb"/>
        <w:numPr>
          <w:ilvl w:val="0"/>
          <w:numId w:val="33"/>
        </w:numPr>
        <w:tabs>
          <w:tab w:val="left" w:pos="1138"/>
        </w:tabs>
        <w:kinsoku w:val="0"/>
        <w:overflowPunct w:val="0"/>
        <w:spacing w:before="2"/>
        <w:ind w:right="107"/>
        <w:jc w:val="both"/>
        <w:rPr>
          <w:spacing w:val="-1"/>
          <w:sz w:val="24"/>
          <w:szCs w:val="24"/>
        </w:rPr>
      </w:pPr>
      <w:r w:rsidRPr="00B03D8C">
        <w:rPr>
          <w:spacing w:val="-1"/>
          <w:sz w:val="24"/>
          <w:szCs w:val="24"/>
        </w:rPr>
        <w:t>Идентификация</w:t>
      </w:r>
      <w:r w:rsidRPr="00B03D8C">
        <w:rPr>
          <w:sz w:val="24"/>
          <w:szCs w:val="24"/>
        </w:rPr>
        <w:t>как</w:t>
      </w:r>
      <w:r w:rsidRPr="00B03D8C">
        <w:rPr>
          <w:spacing w:val="-1"/>
          <w:sz w:val="24"/>
          <w:szCs w:val="24"/>
        </w:rPr>
        <w:t>основноймеханизмвосприятияпроизведений</w:t>
      </w:r>
      <w:r w:rsidRPr="00B03D8C">
        <w:rPr>
          <w:sz w:val="24"/>
          <w:szCs w:val="24"/>
        </w:rPr>
        <w:t>со</w:t>
      </w:r>
      <w:r w:rsidRPr="00B03D8C">
        <w:rPr>
          <w:spacing w:val="-1"/>
          <w:sz w:val="24"/>
          <w:szCs w:val="24"/>
        </w:rPr>
        <w:t>временногоискусства.</w:t>
      </w:r>
    </w:p>
    <w:p w:rsidR="00842FBF" w:rsidRPr="00B03D8C" w:rsidRDefault="00842FBF" w:rsidP="00231284">
      <w:pPr>
        <w:pStyle w:val="afb"/>
        <w:numPr>
          <w:ilvl w:val="0"/>
          <w:numId w:val="33"/>
        </w:numPr>
        <w:tabs>
          <w:tab w:val="left" w:pos="1102"/>
        </w:tabs>
        <w:kinsoku w:val="0"/>
        <w:overflowPunct w:val="0"/>
        <w:spacing w:line="321" w:lineRule="exact"/>
        <w:rPr>
          <w:spacing w:val="-1"/>
          <w:sz w:val="24"/>
          <w:szCs w:val="24"/>
        </w:rPr>
      </w:pPr>
      <w:r w:rsidRPr="00B03D8C">
        <w:rPr>
          <w:spacing w:val="-1"/>
          <w:sz w:val="24"/>
          <w:szCs w:val="24"/>
        </w:rPr>
        <w:t>Идеи</w:t>
      </w:r>
      <w:r w:rsidRPr="00B03D8C">
        <w:rPr>
          <w:spacing w:val="-2"/>
          <w:sz w:val="24"/>
          <w:szCs w:val="24"/>
        </w:rPr>
        <w:t>Баухауза</w:t>
      </w:r>
      <w:r w:rsidRPr="00B03D8C">
        <w:rPr>
          <w:sz w:val="24"/>
          <w:szCs w:val="24"/>
        </w:rPr>
        <w:t>и их</w:t>
      </w:r>
      <w:r w:rsidRPr="00B03D8C">
        <w:rPr>
          <w:spacing w:val="-1"/>
          <w:sz w:val="24"/>
          <w:szCs w:val="24"/>
        </w:rPr>
        <w:t>реализация</w:t>
      </w:r>
      <w:r w:rsidRPr="00B03D8C">
        <w:rPr>
          <w:sz w:val="24"/>
          <w:szCs w:val="24"/>
        </w:rPr>
        <w:t xml:space="preserve"> в</w:t>
      </w:r>
      <w:r w:rsidRPr="00B03D8C">
        <w:rPr>
          <w:spacing w:val="-1"/>
          <w:sz w:val="24"/>
          <w:szCs w:val="24"/>
        </w:rPr>
        <w:t>Веймарскойшколе.</w:t>
      </w:r>
    </w:p>
    <w:p w:rsidR="00842FBF" w:rsidRPr="00B03D8C" w:rsidRDefault="00842FBF" w:rsidP="00231284">
      <w:pPr>
        <w:pStyle w:val="afb"/>
        <w:numPr>
          <w:ilvl w:val="0"/>
          <w:numId w:val="33"/>
        </w:numPr>
        <w:tabs>
          <w:tab w:val="left" w:pos="1102"/>
        </w:tabs>
        <w:kinsoku w:val="0"/>
        <w:overflowPunct w:val="0"/>
        <w:rPr>
          <w:spacing w:val="-1"/>
          <w:sz w:val="24"/>
          <w:szCs w:val="24"/>
        </w:rPr>
      </w:pPr>
      <w:r w:rsidRPr="00B03D8C">
        <w:rPr>
          <w:spacing w:val="-1"/>
          <w:sz w:val="24"/>
          <w:szCs w:val="24"/>
        </w:rPr>
        <w:t>Плюрализм художественныхидей</w:t>
      </w:r>
      <w:r w:rsidRPr="00B03D8C">
        <w:rPr>
          <w:sz w:val="24"/>
          <w:szCs w:val="24"/>
        </w:rPr>
        <w:t>вэстетике</w:t>
      </w:r>
      <w:r w:rsidRPr="00B03D8C">
        <w:rPr>
          <w:spacing w:val="-1"/>
          <w:sz w:val="24"/>
          <w:szCs w:val="24"/>
        </w:rPr>
        <w:t>постмодерна.</w:t>
      </w:r>
    </w:p>
    <w:p w:rsidR="00842FBF" w:rsidRPr="00B03D8C" w:rsidRDefault="00842FBF" w:rsidP="005B653E">
      <w:pPr>
        <w:pStyle w:val="afb"/>
        <w:tabs>
          <w:tab w:val="left" w:pos="1150"/>
        </w:tabs>
        <w:kinsoku w:val="0"/>
        <w:overflowPunct w:val="0"/>
        <w:ind w:right="108"/>
        <w:jc w:val="both"/>
        <w:rPr>
          <w:sz w:val="24"/>
          <w:szCs w:val="24"/>
        </w:rPr>
      </w:pPr>
    </w:p>
    <w:p w:rsidR="00842FBF" w:rsidRPr="00B03D8C" w:rsidRDefault="00842FBF" w:rsidP="005B653E">
      <w:pPr>
        <w:spacing w:line="20" w:lineRule="atLeast"/>
        <w:rPr>
          <w:b/>
        </w:rPr>
      </w:pPr>
    </w:p>
    <w:p w:rsidR="00842FBF" w:rsidRPr="00B03D8C" w:rsidRDefault="00842FBF" w:rsidP="003116DF">
      <w:pPr>
        <w:spacing w:line="20" w:lineRule="atLeast"/>
        <w:rPr>
          <w:b/>
        </w:rPr>
      </w:pPr>
      <w:r w:rsidRPr="00B03D8C">
        <w:rPr>
          <w:b/>
        </w:rPr>
        <w:t xml:space="preserve">Примерный список вопросов к зачету( </w:t>
      </w:r>
      <w:r>
        <w:rPr>
          <w:b/>
        </w:rPr>
        <w:t xml:space="preserve"> 7 </w:t>
      </w:r>
      <w:r w:rsidRPr="00B03D8C">
        <w:rPr>
          <w:b/>
        </w:rPr>
        <w:t>семестр)</w:t>
      </w:r>
    </w:p>
    <w:p w:rsidR="00842FBF" w:rsidRPr="00B03D8C" w:rsidRDefault="00842FBF" w:rsidP="003116DF">
      <w:pPr>
        <w:ind w:left="708"/>
        <w:rPr>
          <w:b/>
          <w:bCs/>
        </w:rPr>
      </w:pPr>
    </w:p>
    <w:p w:rsidR="00842FBF" w:rsidRPr="00B03D8C" w:rsidRDefault="00842FBF" w:rsidP="003116DF">
      <w:pPr>
        <w:ind w:left="708"/>
      </w:pPr>
    </w:p>
    <w:p w:rsidR="00842FBF" w:rsidRPr="002873E6" w:rsidRDefault="00842FBF" w:rsidP="003116DF">
      <w:pPr>
        <w:widowControl/>
        <w:numPr>
          <w:ilvl w:val="0"/>
          <w:numId w:val="27"/>
        </w:numPr>
        <w:autoSpaceDE/>
        <w:autoSpaceDN/>
        <w:adjustRightInd/>
        <w:spacing w:line="360" w:lineRule="auto"/>
        <w:jc w:val="both"/>
      </w:pPr>
      <w:r w:rsidRPr="002873E6">
        <w:rPr>
          <w:bCs/>
        </w:rPr>
        <w:t xml:space="preserve">Стиль модерн и черты национального романтизма в творчестве А. Гауди. </w:t>
      </w:r>
    </w:p>
    <w:p w:rsidR="00842FBF" w:rsidRPr="002873E6" w:rsidRDefault="00842FBF" w:rsidP="003116DF">
      <w:pPr>
        <w:widowControl/>
        <w:numPr>
          <w:ilvl w:val="0"/>
          <w:numId w:val="27"/>
        </w:numPr>
        <w:autoSpaceDE/>
        <w:autoSpaceDN/>
        <w:adjustRightInd/>
        <w:spacing w:line="360" w:lineRule="auto"/>
        <w:jc w:val="both"/>
      </w:pPr>
      <w:r w:rsidRPr="002873E6">
        <w:t>Графика О. Бердслея.</w:t>
      </w:r>
    </w:p>
    <w:p w:rsidR="00842FBF" w:rsidRPr="002873E6" w:rsidRDefault="00842FBF" w:rsidP="003116DF">
      <w:pPr>
        <w:widowControl/>
        <w:numPr>
          <w:ilvl w:val="0"/>
          <w:numId w:val="27"/>
        </w:numPr>
        <w:autoSpaceDE/>
        <w:autoSpaceDN/>
        <w:adjustRightInd/>
        <w:spacing w:line="360" w:lineRule="auto"/>
        <w:jc w:val="both"/>
      </w:pPr>
      <w:r w:rsidRPr="002873E6">
        <w:t>Характеристика живописи западноевропейского модерна. Творчество Г. Климта.</w:t>
      </w:r>
    </w:p>
    <w:p w:rsidR="00842FBF" w:rsidRPr="002873E6" w:rsidRDefault="00842FBF" w:rsidP="003116DF">
      <w:pPr>
        <w:numPr>
          <w:ilvl w:val="0"/>
          <w:numId w:val="27"/>
        </w:numPr>
        <w:spacing w:line="360" w:lineRule="auto"/>
        <w:rPr>
          <w:b/>
          <w:bCs/>
        </w:rPr>
      </w:pPr>
      <w:r w:rsidRPr="002873E6">
        <w:rPr>
          <w:bCs/>
        </w:rPr>
        <w:t xml:space="preserve">Философско-эстетические основы  и корни модернизма. Модернизм как новый язык искусства. Фовизм,  экспрессионизм,кубизм. (А. Матисс, Э. Нольде, П. Пикассо). </w:t>
      </w:r>
    </w:p>
    <w:p w:rsidR="00842FBF" w:rsidRPr="002873E6" w:rsidRDefault="00842FBF" w:rsidP="003116DF">
      <w:pPr>
        <w:numPr>
          <w:ilvl w:val="0"/>
          <w:numId w:val="27"/>
        </w:numPr>
        <w:spacing w:line="360" w:lineRule="auto"/>
        <w:rPr>
          <w:b/>
          <w:bCs/>
        </w:rPr>
      </w:pPr>
      <w:r w:rsidRPr="002873E6">
        <w:rPr>
          <w:bCs/>
        </w:rPr>
        <w:t>От футуризма к сюрреализму.Творчество С. Дали.</w:t>
      </w:r>
    </w:p>
    <w:p w:rsidR="00842FBF" w:rsidRPr="002873E6" w:rsidRDefault="00842FBF" w:rsidP="003116DF">
      <w:pPr>
        <w:numPr>
          <w:ilvl w:val="0"/>
          <w:numId w:val="27"/>
        </w:numPr>
        <w:spacing w:line="360" w:lineRule="auto"/>
        <w:rPr>
          <w:bCs/>
        </w:rPr>
      </w:pPr>
      <w:r w:rsidRPr="002873E6">
        <w:rPr>
          <w:bCs/>
        </w:rPr>
        <w:t>Открытие школы Баухауз.  Роль В. Гропиуса в становлении и развитии дизайна.</w:t>
      </w:r>
    </w:p>
    <w:p w:rsidR="00842FBF" w:rsidRPr="002873E6" w:rsidRDefault="00842FBF" w:rsidP="003116DF">
      <w:pPr>
        <w:numPr>
          <w:ilvl w:val="0"/>
          <w:numId w:val="27"/>
        </w:numPr>
        <w:spacing w:line="360" w:lineRule="auto"/>
        <w:rPr>
          <w:bCs/>
        </w:rPr>
      </w:pPr>
      <w:r w:rsidRPr="002873E6">
        <w:rPr>
          <w:bCs/>
        </w:rPr>
        <w:t xml:space="preserve">Европейская архитектура функционализма в первой половине </w:t>
      </w:r>
      <w:r w:rsidRPr="002873E6">
        <w:rPr>
          <w:bCs/>
          <w:lang w:val="en-US"/>
        </w:rPr>
        <w:t>XX</w:t>
      </w:r>
      <w:r w:rsidRPr="002873E6">
        <w:rPr>
          <w:bCs/>
        </w:rPr>
        <w:t xml:space="preserve"> века. (В. Гропиус, Л. Мис ван дер Роэ.)</w:t>
      </w:r>
    </w:p>
    <w:p w:rsidR="00842FBF" w:rsidRPr="002873E6" w:rsidRDefault="00842FBF" w:rsidP="003116DF">
      <w:pPr>
        <w:numPr>
          <w:ilvl w:val="0"/>
          <w:numId w:val="27"/>
        </w:numPr>
        <w:spacing w:line="360" w:lineRule="auto"/>
        <w:rPr>
          <w:bCs/>
        </w:rPr>
      </w:pPr>
      <w:r w:rsidRPr="002873E6">
        <w:rPr>
          <w:bCs/>
        </w:rPr>
        <w:t>Творчество Ле Корбюзье. Место и значение в западноевропейской архитектуре.</w:t>
      </w:r>
    </w:p>
    <w:p w:rsidR="00842FBF" w:rsidRPr="002873E6" w:rsidRDefault="00842FBF" w:rsidP="003116DF">
      <w:pPr>
        <w:numPr>
          <w:ilvl w:val="0"/>
          <w:numId w:val="27"/>
        </w:numPr>
        <w:spacing w:line="360" w:lineRule="auto"/>
        <w:rPr>
          <w:bCs/>
        </w:rPr>
      </w:pPr>
      <w:r w:rsidRPr="002873E6">
        <w:rPr>
          <w:bCs/>
        </w:rPr>
        <w:t xml:space="preserve">Европейская скульптура первой половины </w:t>
      </w:r>
      <w:r w:rsidRPr="002873E6">
        <w:rPr>
          <w:bCs/>
          <w:lang w:val="en-US"/>
        </w:rPr>
        <w:t>XX</w:t>
      </w:r>
      <w:r w:rsidRPr="002873E6">
        <w:rPr>
          <w:bCs/>
        </w:rPr>
        <w:t xml:space="preserve"> века.Пути  развития. (К. Брынкуш, Т. Бальден, Э. Барлах).</w:t>
      </w:r>
    </w:p>
    <w:p w:rsidR="00842FBF" w:rsidRPr="002873E6" w:rsidRDefault="00842FBF" w:rsidP="003116DF">
      <w:pPr>
        <w:numPr>
          <w:ilvl w:val="0"/>
          <w:numId w:val="27"/>
        </w:numPr>
        <w:spacing w:line="360" w:lineRule="auto"/>
        <w:rPr>
          <w:bCs/>
        </w:rPr>
      </w:pPr>
      <w:r w:rsidRPr="002873E6">
        <w:rPr>
          <w:bCs/>
        </w:rPr>
        <w:t xml:space="preserve">Реализм европейской живописи первой половины  и середины </w:t>
      </w:r>
      <w:r w:rsidRPr="002873E6">
        <w:rPr>
          <w:bCs/>
          <w:lang w:val="en-US"/>
        </w:rPr>
        <w:t>XX</w:t>
      </w:r>
      <w:r w:rsidRPr="002873E6">
        <w:rPr>
          <w:bCs/>
        </w:rPr>
        <w:t xml:space="preserve"> века. (К. Кольвиц,  М. Утрилло). </w:t>
      </w:r>
    </w:p>
    <w:p w:rsidR="00842FBF" w:rsidRPr="002873E6" w:rsidRDefault="00842FBF" w:rsidP="003116DF">
      <w:pPr>
        <w:numPr>
          <w:ilvl w:val="0"/>
          <w:numId w:val="27"/>
        </w:numPr>
        <w:spacing w:line="360" w:lineRule="auto"/>
        <w:rPr>
          <w:bCs/>
        </w:rPr>
      </w:pPr>
      <w:r w:rsidRPr="002873E6">
        <w:rPr>
          <w:bCs/>
        </w:rPr>
        <w:t xml:space="preserve">Понятие неореализма. (Ф. Мазерель,  А. Фужерон, Р. Гуттузо). </w:t>
      </w:r>
    </w:p>
    <w:p w:rsidR="00842FBF" w:rsidRPr="002873E6" w:rsidRDefault="00842FBF" w:rsidP="003116DF">
      <w:pPr>
        <w:numPr>
          <w:ilvl w:val="0"/>
          <w:numId w:val="27"/>
        </w:numPr>
        <w:spacing w:line="360" w:lineRule="auto"/>
        <w:rPr>
          <w:bCs/>
        </w:rPr>
      </w:pPr>
      <w:r w:rsidRPr="002873E6">
        <w:rPr>
          <w:bCs/>
        </w:rPr>
        <w:t>Европейская скульптура середины XX века. О. Цадкин. Г. Мур, Д. Манцу.</w:t>
      </w:r>
    </w:p>
    <w:p w:rsidR="00842FBF" w:rsidRPr="002873E6" w:rsidRDefault="00842FBF" w:rsidP="003116DF">
      <w:pPr>
        <w:numPr>
          <w:ilvl w:val="0"/>
          <w:numId w:val="27"/>
        </w:numPr>
        <w:spacing w:line="360" w:lineRule="auto"/>
        <w:rPr>
          <w:bCs/>
        </w:rPr>
      </w:pPr>
      <w:r w:rsidRPr="002873E6">
        <w:rPr>
          <w:bCs/>
        </w:rPr>
        <w:t xml:space="preserve">Архитектура новых технологий в инженерных конструкциях. (Р. Пиано, Р. Роджерс и др.). </w:t>
      </w:r>
    </w:p>
    <w:p w:rsidR="00842FBF" w:rsidRPr="002873E6" w:rsidRDefault="00842FBF" w:rsidP="003116DF">
      <w:pPr>
        <w:numPr>
          <w:ilvl w:val="0"/>
          <w:numId w:val="27"/>
        </w:numPr>
        <w:spacing w:line="360" w:lineRule="auto"/>
        <w:rPr>
          <w:bCs/>
        </w:rPr>
      </w:pPr>
      <w:r w:rsidRPr="002873E6">
        <w:t>Философские и художественно-эстетические корни постмодернизма.</w:t>
      </w:r>
    </w:p>
    <w:p w:rsidR="00842FBF" w:rsidRPr="002873E6" w:rsidRDefault="00842FBF" w:rsidP="003116DF">
      <w:pPr>
        <w:numPr>
          <w:ilvl w:val="0"/>
          <w:numId w:val="27"/>
        </w:numPr>
        <w:spacing w:line="360" w:lineRule="auto"/>
        <w:rPr>
          <w:bCs/>
        </w:rPr>
      </w:pPr>
      <w:r w:rsidRPr="002873E6">
        <w:rPr>
          <w:bCs/>
        </w:rPr>
        <w:t>Политика и искусство в контексте постмодернизма.</w:t>
      </w:r>
    </w:p>
    <w:p w:rsidR="00842FBF" w:rsidRPr="002873E6" w:rsidRDefault="00842FBF" w:rsidP="003116DF">
      <w:pPr>
        <w:pStyle w:val="a9"/>
        <w:widowControl/>
        <w:numPr>
          <w:ilvl w:val="0"/>
          <w:numId w:val="27"/>
        </w:numPr>
        <w:autoSpaceDE/>
        <w:autoSpaceDN/>
        <w:adjustRightInd/>
        <w:spacing w:line="360" w:lineRule="auto"/>
      </w:pPr>
      <w:r w:rsidRPr="002873E6">
        <w:t xml:space="preserve">Характеристика искусства европейского поп-арта. </w:t>
      </w:r>
    </w:p>
    <w:p w:rsidR="00842FBF" w:rsidRPr="002873E6" w:rsidRDefault="00842FBF" w:rsidP="003116DF">
      <w:pPr>
        <w:pStyle w:val="a9"/>
        <w:widowControl/>
        <w:numPr>
          <w:ilvl w:val="0"/>
          <w:numId w:val="27"/>
        </w:numPr>
        <w:autoSpaceDE/>
        <w:autoSpaceDN/>
        <w:adjustRightInd/>
        <w:spacing w:line="360" w:lineRule="auto"/>
      </w:pPr>
      <w:r w:rsidRPr="002873E6">
        <w:t xml:space="preserve">Характеристика искусства минимализма. </w:t>
      </w:r>
    </w:p>
    <w:p w:rsidR="00842FBF" w:rsidRPr="002873E6" w:rsidRDefault="00842FBF" w:rsidP="003116DF">
      <w:pPr>
        <w:pStyle w:val="a9"/>
        <w:widowControl/>
        <w:numPr>
          <w:ilvl w:val="0"/>
          <w:numId w:val="27"/>
        </w:numPr>
        <w:autoSpaceDE/>
        <w:autoSpaceDN/>
        <w:adjustRightInd/>
        <w:spacing w:line="360" w:lineRule="auto"/>
      </w:pPr>
      <w:r w:rsidRPr="002873E6">
        <w:t>Концептуальное искусство. Разные виды концептуализма.</w:t>
      </w:r>
    </w:p>
    <w:p w:rsidR="00842FBF" w:rsidRPr="002873E6" w:rsidRDefault="00842FBF" w:rsidP="003116DF">
      <w:pPr>
        <w:spacing w:line="360" w:lineRule="auto"/>
        <w:rPr>
          <w:b/>
        </w:rPr>
      </w:pPr>
      <w:r w:rsidRPr="002873E6">
        <w:t>Сравнительная характеристика модернизма и постмодернизма</w:t>
      </w:r>
    </w:p>
    <w:p w:rsidR="00842FBF" w:rsidRPr="002873E6" w:rsidRDefault="00842FBF" w:rsidP="003116DF">
      <w:pPr>
        <w:spacing w:line="360" w:lineRule="auto"/>
      </w:pPr>
      <w:r w:rsidRPr="002873E6">
        <w:t>Творчество крупнейших представителей русского авангарда – В.Кандинский, К.Малевич, П.Филонов и др.</w:t>
      </w:r>
    </w:p>
    <w:p w:rsidR="00842FBF" w:rsidRPr="002873E6" w:rsidRDefault="00842FBF" w:rsidP="003116DF">
      <w:pPr>
        <w:widowControl/>
        <w:spacing w:before="20" w:line="360" w:lineRule="auto"/>
        <w:ind w:left="720" w:right="200"/>
      </w:pPr>
    </w:p>
    <w:p w:rsidR="00842FBF" w:rsidRPr="002873E6" w:rsidRDefault="00842FBF" w:rsidP="003116DF">
      <w:pPr>
        <w:spacing w:line="360" w:lineRule="auto"/>
        <w:rPr>
          <w:color w:val="FF0000"/>
          <w:u w:val="single"/>
        </w:rPr>
      </w:pPr>
    </w:p>
    <w:p w:rsidR="00842FBF" w:rsidRPr="00B03D8C" w:rsidRDefault="00842FBF" w:rsidP="003116DF">
      <w:pPr>
        <w:spacing w:line="20" w:lineRule="atLeast"/>
        <w:rPr>
          <w:b/>
          <w:bCs/>
        </w:rPr>
      </w:pPr>
    </w:p>
    <w:p w:rsidR="00842FBF" w:rsidRPr="00B03D8C" w:rsidRDefault="00842FBF" w:rsidP="003116DF">
      <w:pPr>
        <w:spacing w:line="20" w:lineRule="atLeast"/>
        <w:rPr>
          <w:b/>
          <w:bCs/>
        </w:rPr>
      </w:pPr>
    </w:p>
    <w:p w:rsidR="00842FBF" w:rsidRPr="00B03D8C" w:rsidRDefault="00842FBF" w:rsidP="003116DF">
      <w:pPr>
        <w:spacing w:line="20" w:lineRule="atLeast"/>
        <w:rPr>
          <w:b/>
        </w:rPr>
      </w:pPr>
      <w:r w:rsidRPr="00B03D8C">
        <w:rPr>
          <w:b/>
        </w:rPr>
        <w:t xml:space="preserve">Примерный список </w:t>
      </w:r>
      <w:r>
        <w:rPr>
          <w:b/>
        </w:rPr>
        <w:t>тем курсовой работы</w:t>
      </w:r>
      <w:r w:rsidRPr="00B03D8C">
        <w:rPr>
          <w:b/>
        </w:rPr>
        <w:t xml:space="preserve"> ( </w:t>
      </w:r>
      <w:r>
        <w:rPr>
          <w:b/>
        </w:rPr>
        <w:t xml:space="preserve">8 </w:t>
      </w:r>
      <w:r w:rsidRPr="00B03D8C">
        <w:rPr>
          <w:b/>
        </w:rPr>
        <w:t>семестр)</w:t>
      </w:r>
    </w:p>
    <w:p w:rsidR="00842FBF" w:rsidRPr="00B03D8C" w:rsidRDefault="00842FBF" w:rsidP="003116DF">
      <w:pPr>
        <w:rPr>
          <w:b/>
        </w:rPr>
      </w:pPr>
    </w:p>
    <w:p w:rsidR="00842FBF" w:rsidRPr="00B03D8C" w:rsidRDefault="00842FBF" w:rsidP="003116DF">
      <w:pPr>
        <w:rPr>
          <w:b/>
          <w:bCs/>
        </w:rPr>
      </w:pPr>
    </w:p>
    <w:p w:rsidR="00842FBF" w:rsidRPr="00B03D8C" w:rsidRDefault="00842FBF" w:rsidP="003116DF">
      <w:pPr>
        <w:rPr>
          <w:color w:val="FF0000"/>
          <w:u w:val="single"/>
        </w:rPr>
      </w:pPr>
    </w:p>
    <w:p w:rsidR="00842FBF" w:rsidRPr="00B03D8C" w:rsidRDefault="00842FBF" w:rsidP="003116DF">
      <w:pPr>
        <w:spacing w:before="20"/>
        <w:ind w:right="200"/>
      </w:pPr>
    </w:p>
    <w:p w:rsidR="00842FBF" w:rsidRPr="00B03D8C" w:rsidRDefault="00842FBF" w:rsidP="003116DF">
      <w:pPr>
        <w:spacing w:before="20" w:after="120" w:line="276" w:lineRule="auto"/>
        <w:ind w:right="198"/>
        <w:rPr>
          <w:b/>
        </w:rPr>
      </w:pPr>
      <w:r w:rsidRPr="00B03D8C">
        <w:rPr>
          <w:b/>
          <w:bCs/>
        </w:rPr>
        <w:t xml:space="preserve">Искусство Западной Европы в  первой половине и середине </w:t>
      </w:r>
      <w:r w:rsidRPr="00B03D8C">
        <w:rPr>
          <w:b/>
          <w:bCs/>
          <w:lang w:val="en-US"/>
        </w:rPr>
        <w:t>XX</w:t>
      </w:r>
      <w:r w:rsidRPr="00B03D8C">
        <w:rPr>
          <w:b/>
          <w:bCs/>
        </w:rPr>
        <w:t xml:space="preserve"> века.</w:t>
      </w:r>
    </w:p>
    <w:p w:rsidR="00842FBF" w:rsidRPr="00B03D8C" w:rsidRDefault="00842FBF" w:rsidP="003116DF">
      <w:pPr>
        <w:numPr>
          <w:ilvl w:val="0"/>
          <w:numId w:val="28"/>
        </w:numPr>
        <w:spacing w:before="20" w:line="276" w:lineRule="auto"/>
        <w:ind w:right="200"/>
        <w:rPr>
          <w:color w:val="000000"/>
        </w:rPr>
      </w:pPr>
      <w:r w:rsidRPr="00B03D8C">
        <w:rPr>
          <w:color w:val="000000"/>
        </w:rPr>
        <w:t>Национальный характер европейского модерна.</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Французская скульптура </w:t>
      </w:r>
      <w:r w:rsidRPr="00B03D8C">
        <w:rPr>
          <w:color w:val="000000"/>
          <w:lang w:val="en-US"/>
        </w:rPr>
        <w:t>XX</w:t>
      </w:r>
      <w:r w:rsidRPr="00B03D8C">
        <w:rPr>
          <w:color w:val="000000"/>
        </w:rPr>
        <w:t xml:space="preserve"> века: пути развития.</w:t>
      </w:r>
    </w:p>
    <w:p w:rsidR="00842FBF" w:rsidRPr="00B03D8C" w:rsidRDefault="00842FBF" w:rsidP="003116DF">
      <w:pPr>
        <w:numPr>
          <w:ilvl w:val="0"/>
          <w:numId w:val="28"/>
        </w:numPr>
        <w:spacing w:before="20" w:line="276" w:lineRule="auto"/>
        <w:ind w:right="200"/>
        <w:rPr>
          <w:color w:val="000000"/>
        </w:rPr>
      </w:pPr>
      <w:r w:rsidRPr="00B03D8C">
        <w:rPr>
          <w:color w:val="000000"/>
        </w:rPr>
        <w:t>Художественные поиски Анри Матисса.</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Европейская скульптура </w:t>
      </w:r>
      <w:r w:rsidRPr="00B03D8C">
        <w:rPr>
          <w:color w:val="000000"/>
          <w:lang w:val="en-US"/>
        </w:rPr>
        <w:t>XX</w:t>
      </w:r>
      <w:r w:rsidRPr="00B03D8C">
        <w:rPr>
          <w:color w:val="000000"/>
        </w:rPr>
        <w:t xml:space="preserve"> века: пути развития.</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 «Голубой» и «розовый» периоды в творчестве Пабло Пикассо.</w:t>
      </w:r>
    </w:p>
    <w:p w:rsidR="00842FBF" w:rsidRPr="00B03D8C" w:rsidRDefault="00842FBF" w:rsidP="003116DF">
      <w:pPr>
        <w:numPr>
          <w:ilvl w:val="0"/>
          <w:numId w:val="28"/>
        </w:numPr>
        <w:spacing w:before="20" w:line="276" w:lineRule="auto"/>
        <w:ind w:right="200"/>
      </w:pPr>
      <w:r w:rsidRPr="00B03D8C">
        <w:t xml:space="preserve">Французская живопись первой трети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Реализм в европейском искусстве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Своеобразие развития искусства графии в Западной Европе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Французский пейзаж в искусстве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Портрет в искусстве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Общественно-политическая проблематика и её отражение в искусстве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Философско-эстетические концепции сюрреализма.</w:t>
      </w:r>
    </w:p>
    <w:p w:rsidR="00842FBF" w:rsidRPr="00B03D8C" w:rsidRDefault="00842FBF" w:rsidP="003116DF">
      <w:pPr>
        <w:numPr>
          <w:ilvl w:val="0"/>
          <w:numId w:val="28"/>
        </w:numPr>
        <w:spacing w:before="20" w:line="276" w:lineRule="auto"/>
        <w:ind w:right="200"/>
      </w:pPr>
      <w:r w:rsidRPr="00B03D8C">
        <w:t>Неореализм в творчестве итальянских художников.</w:t>
      </w:r>
    </w:p>
    <w:p w:rsidR="00842FBF" w:rsidRPr="00B03D8C" w:rsidRDefault="00842FBF" w:rsidP="003116DF">
      <w:pPr>
        <w:numPr>
          <w:ilvl w:val="0"/>
          <w:numId w:val="28"/>
        </w:numPr>
        <w:spacing w:before="20" w:line="276" w:lineRule="auto"/>
        <w:ind w:right="200"/>
      </w:pPr>
      <w:r w:rsidRPr="00B03D8C">
        <w:t>Монументальное искусство Мексики.</w:t>
      </w:r>
    </w:p>
    <w:p w:rsidR="00842FBF" w:rsidRPr="00B03D8C" w:rsidRDefault="00842FBF" w:rsidP="003116DF">
      <w:pPr>
        <w:numPr>
          <w:ilvl w:val="0"/>
          <w:numId w:val="28"/>
        </w:numPr>
        <w:spacing w:before="20" w:line="276" w:lineRule="auto"/>
        <w:ind w:right="200"/>
      </w:pPr>
      <w:r w:rsidRPr="00B03D8C">
        <w:t>Жизнь и творчество Эндрю Уайеса.</w:t>
      </w:r>
    </w:p>
    <w:p w:rsidR="00842FBF" w:rsidRPr="00B03D8C" w:rsidRDefault="00842FBF" w:rsidP="003116DF">
      <w:pPr>
        <w:numPr>
          <w:ilvl w:val="0"/>
          <w:numId w:val="28"/>
        </w:numPr>
        <w:spacing w:before="20" w:line="276" w:lineRule="auto"/>
        <w:ind w:right="200"/>
      </w:pPr>
      <w:r w:rsidRPr="00B03D8C">
        <w:t>Философско-эстетические корни модернизма. Своеобразие отражения в искусстве.</w:t>
      </w:r>
    </w:p>
    <w:p w:rsidR="00842FBF" w:rsidRPr="00B03D8C" w:rsidRDefault="00842FBF" w:rsidP="003116DF">
      <w:pPr>
        <w:numPr>
          <w:ilvl w:val="0"/>
          <w:numId w:val="28"/>
        </w:numPr>
        <w:spacing w:before="20" w:line="276" w:lineRule="auto"/>
        <w:ind w:right="200"/>
      </w:pPr>
      <w:r w:rsidRPr="00B03D8C">
        <w:t xml:space="preserve">Немецкая скульптура </w:t>
      </w:r>
      <w:r w:rsidRPr="00B03D8C">
        <w:rPr>
          <w:lang w:val="en-US"/>
        </w:rPr>
        <w:t>XX</w:t>
      </w:r>
      <w:r w:rsidRPr="00B03D8C">
        <w:t xml:space="preserve"> века: художественные поиски.</w:t>
      </w:r>
    </w:p>
    <w:p w:rsidR="00842FBF" w:rsidRPr="00B03D8C" w:rsidRDefault="00842FBF" w:rsidP="003116DF">
      <w:pPr>
        <w:numPr>
          <w:ilvl w:val="0"/>
          <w:numId w:val="28"/>
        </w:numPr>
        <w:spacing w:before="20" w:line="276" w:lineRule="auto"/>
        <w:ind w:right="200"/>
      </w:pPr>
      <w:r w:rsidRPr="00B03D8C">
        <w:t>История и эволюция абстракционизма.</w:t>
      </w:r>
    </w:p>
    <w:p w:rsidR="00842FBF" w:rsidRPr="00B03D8C" w:rsidRDefault="00842FBF" w:rsidP="003116DF">
      <w:pPr>
        <w:spacing w:before="20"/>
        <w:ind w:right="200"/>
      </w:pPr>
    </w:p>
    <w:p w:rsidR="00842FBF" w:rsidRPr="00241684" w:rsidRDefault="00842FBF" w:rsidP="003116DF">
      <w:pPr>
        <w:spacing w:before="20"/>
        <w:ind w:right="200"/>
        <w:rPr>
          <w:b/>
        </w:rPr>
      </w:pPr>
      <w:r w:rsidRPr="00B03D8C">
        <w:rPr>
          <w:b/>
        </w:rPr>
        <w:t xml:space="preserve">Искусство в </w:t>
      </w:r>
      <w:r w:rsidRPr="00B03D8C">
        <w:rPr>
          <w:b/>
          <w:bCs/>
        </w:rPr>
        <w:t xml:space="preserve">Западной Европе в последней трети </w:t>
      </w:r>
      <w:r w:rsidRPr="00B03D8C">
        <w:rPr>
          <w:b/>
          <w:bCs/>
          <w:lang w:val="en-US"/>
        </w:rPr>
        <w:t>XX</w:t>
      </w:r>
      <w:r w:rsidRPr="00B03D8C">
        <w:rPr>
          <w:b/>
          <w:bCs/>
        </w:rPr>
        <w:t xml:space="preserve">  - начале </w:t>
      </w:r>
      <w:r w:rsidRPr="00B03D8C">
        <w:rPr>
          <w:b/>
          <w:bCs/>
          <w:lang w:val="en-US"/>
        </w:rPr>
        <w:t>XXI</w:t>
      </w:r>
      <w:r w:rsidRPr="00B03D8C">
        <w:rPr>
          <w:b/>
          <w:bCs/>
        </w:rPr>
        <w:t xml:space="preserve"> в.в</w:t>
      </w:r>
      <w:r w:rsidRPr="00241684">
        <w:rPr>
          <w:b/>
          <w:bCs/>
        </w:rPr>
        <w:t>.</w:t>
      </w:r>
      <w:r w:rsidRPr="00241684">
        <w:rPr>
          <w:b/>
        </w:rPr>
        <w:t xml:space="preserve"> Искусство современной России</w:t>
      </w:r>
    </w:p>
    <w:p w:rsidR="00842FBF" w:rsidRPr="00241684" w:rsidRDefault="00842FBF" w:rsidP="003116DF">
      <w:pPr>
        <w:spacing w:before="20"/>
        <w:ind w:right="200"/>
        <w:rPr>
          <w:b/>
        </w:rPr>
      </w:pPr>
    </w:p>
    <w:p w:rsidR="00842FBF" w:rsidRPr="00B03D8C" w:rsidRDefault="00842FBF" w:rsidP="003116DF">
      <w:pPr>
        <w:numPr>
          <w:ilvl w:val="0"/>
          <w:numId w:val="31"/>
        </w:numPr>
        <w:spacing w:before="20" w:line="360" w:lineRule="auto"/>
        <w:ind w:right="200"/>
      </w:pPr>
      <w:r w:rsidRPr="00B03D8C">
        <w:t>Архитектура постмодернизма.</w:t>
      </w:r>
    </w:p>
    <w:p w:rsidR="00842FBF" w:rsidRPr="00B03D8C" w:rsidRDefault="00842FBF" w:rsidP="003116DF">
      <w:pPr>
        <w:numPr>
          <w:ilvl w:val="0"/>
          <w:numId w:val="31"/>
        </w:numPr>
        <w:spacing w:before="20" w:line="360" w:lineRule="auto"/>
        <w:ind w:right="200"/>
      </w:pPr>
      <w:r w:rsidRPr="00B03D8C">
        <w:t>Модернизм и постмодернизм в искусстве. Сравнительная характеристика.</w:t>
      </w:r>
    </w:p>
    <w:p w:rsidR="00842FBF" w:rsidRPr="00B03D8C" w:rsidRDefault="00842FBF" w:rsidP="003116DF">
      <w:pPr>
        <w:numPr>
          <w:ilvl w:val="0"/>
          <w:numId w:val="31"/>
        </w:numPr>
        <w:spacing w:before="20" w:line="360" w:lineRule="auto"/>
        <w:ind w:right="200"/>
      </w:pPr>
      <w:r w:rsidRPr="00B03D8C">
        <w:t xml:space="preserve">Искусство на рубеже </w:t>
      </w:r>
      <w:r w:rsidRPr="00B03D8C">
        <w:rPr>
          <w:lang w:val="en-US"/>
        </w:rPr>
        <w:t>XX</w:t>
      </w:r>
      <w:r w:rsidRPr="00B03D8C">
        <w:t xml:space="preserve"> – </w:t>
      </w:r>
      <w:r w:rsidRPr="00B03D8C">
        <w:rPr>
          <w:lang w:val="en-US"/>
        </w:rPr>
        <w:t>XXI</w:t>
      </w:r>
      <w:r w:rsidRPr="00B03D8C">
        <w:t xml:space="preserve"> вв. Основные тенденции развития.</w:t>
      </w:r>
    </w:p>
    <w:p w:rsidR="00842FBF" w:rsidRPr="00B03D8C" w:rsidRDefault="00842FBF" w:rsidP="003116DF">
      <w:pPr>
        <w:numPr>
          <w:ilvl w:val="0"/>
          <w:numId w:val="31"/>
        </w:numPr>
        <w:spacing w:before="20" w:line="360" w:lineRule="auto"/>
        <w:ind w:right="200"/>
      </w:pPr>
      <w:r w:rsidRPr="00B03D8C">
        <w:t xml:space="preserve">Реализм </w:t>
      </w:r>
      <w:r w:rsidRPr="00B03D8C">
        <w:rPr>
          <w:lang w:val="en-US"/>
        </w:rPr>
        <w:t>XX</w:t>
      </w:r>
      <w:r w:rsidRPr="00B03D8C">
        <w:t xml:space="preserve"> века и «новый реализм».</w:t>
      </w:r>
    </w:p>
    <w:p w:rsidR="00842FBF" w:rsidRPr="00B03D8C" w:rsidRDefault="00842FBF" w:rsidP="003116DF">
      <w:pPr>
        <w:numPr>
          <w:ilvl w:val="0"/>
          <w:numId w:val="31"/>
        </w:numPr>
        <w:spacing w:before="20" w:line="360" w:lineRule="auto"/>
        <w:ind w:right="200"/>
      </w:pPr>
      <w:r w:rsidRPr="00B03D8C">
        <w:t xml:space="preserve">Проблемы синтеза искусств на рубеже </w:t>
      </w:r>
      <w:r w:rsidRPr="00B03D8C">
        <w:rPr>
          <w:lang w:val="en-US"/>
        </w:rPr>
        <w:t>XX</w:t>
      </w:r>
      <w:r w:rsidRPr="00B03D8C">
        <w:t xml:space="preserve"> – </w:t>
      </w:r>
      <w:r w:rsidRPr="00B03D8C">
        <w:rPr>
          <w:lang w:val="en-US"/>
        </w:rPr>
        <w:t>XXI</w:t>
      </w:r>
      <w:r w:rsidRPr="00B03D8C">
        <w:t xml:space="preserve"> в.в.</w:t>
      </w:r>
    </w:p>
    <w:p w:rsidR="00842FBF" w:rsidRPr="00B03D8C" w:rsidRDefault="00842FBF" w:rsidP="003116DF">
      <w:pPr>
        <w:numPr>
          <w:ilvl w:val="0"/>
          <w:numId w:val="31"/>
        </w:numPr>
        <w:spacing w:before="20" w:line="360" w:lineRule="auto"/>
        <w:ind w:right="200"/>
      </w:pPr>
      <w:r w:rsidRPr="00B03D8C">
        <w:t xml:space="preserve">Военная тема в искусстве последней трети </w:t>
      </w:r>
      <w:r w:rsidRPr="00B03D8C">
        <w:rPr>
          <w:lang w:val="en-US"/>
        </w:rPr>
        <w:t>XX</w:t>
      </w:r>
      <w:r w:rsidRPr="00B03D8C">
        <w:t xml:space="preserve"> века.</w:t>
      </w:r>
    </w:p>
    <w:p w:rsidR="00842FBF" w:rsidRPr="00B03D8C" w:rsidRDefault="00842FBF" w:rsidP="003116DF">
      <w:pPr>
        <w:numPr>
          <w:ilvl w:val="0"/>
          <w:numId w:val="31"/>
        </w:numPr>
        <w:spacing w:before="20" w:line="360" w:lineRule="auto"/>
        <w:ind w:right="200"/>
      </w:pPr>
      <w:r w:rsidRPr="00B03D8C">
        <w:t xml:space="preserve">Вечные темы и их интерпретация в искусстве конца </w:t>
      </w:r>
      <w:r w:rsidRPr="00B03D8C">
        <w:rPr>
          <w:lang w:val="en-US"/>
        </w:rPr>
        <w:t>XX</w:t>
      </w:r>
      <w:r w:rsidRPr="00B03D8C">
        <w:t xml:space="preserve"> – начала </w:t>
      </w:r>
      <w:r w:rsidRPr="00B03D8C">
        <w:rPr>
          <w:lang w:val="en-US"/>
        </w:rPr>
        <w:t>XXI</w:t>
      </w:r>
      <w:r w:rsidRPr="00B03D8C">
        <w:t xml:space="preserve"> века.</w:t>
      </w:r>
    </w:p>
    <w:p w:rsidR="00842FBF" w:rsidRPr="00B03D8C" w:rsidRDefault="00842FBF" w:rsidP="003116DF">
      <w:pPr>
        <w:numPr>
          <w:ilvl w:val="0"/>
          <w:numId w:val="31"/>
        </w:numPr>
        <w:spacing w:before="20" w:line="360" w:lineRule="auto"/>
        <w:ind w:right="200"/>
      </w:pPr>
      <w:r w:rsidRPr="00B03D8C">
        <w:t>Нравственно-эстетический характер искусства постиндустриальной эпохи.</w:t>
      </w:r>
    </w:p>
    <w:p w:rsidR="00842FBF" w:rsidRPr="00B03D8C" w:rsidRDefault="00842FBF" w:rsidP="003116DF">
      <w:pPr>
        <w:numPr>
          <w:ilvl w:val="0"/>
          <w:numId w:val="31"/>
        </w:numPr>
        <w:spacing w:before="20" w:line="360" w:lineRule="auto"/>
        <w:ind w:right="200"/>
      </w:pPr>
      <w:r w:rsidRPr="00B03D8C">
        <w:t>Искусство как мост в будущее.</w:t>
      </w:r>
    </w:p>
    <w:p w:rsidR="00842FBF" w:rsidRPr="00B03D8C" w:rsidRDefault="00842FBF" w:rsidP="003116DF">
      <w:pPr>
        <w:numPr>
          <w:ilvl w:val="0"/>
          <w:numId w:val="31"/>
        </w:numPr>
        <w:spacing w:before="20" w:line="360" w:lineRule="auto"/>
        <w:ind w:right="200"/>
      </w:pPr>
      <w:r w:rsidRPr="00B03D8C">
        <w:t xml:space="preserve">Художник конца </w:t>
      </w:r>
      <w:r w:rsidRPr="00B03D8C">
        <w:rPr>
          <w:lang w:val="en-US"/>
        </w:rPr>
        <w:t>XX</w:t>
      </w:r>
      <w:r w:rsidRPr="00B03D8C">
        <w:t xml:space="preserve"> – начала </w:t>
      </w:r>
      <w:r w:rsidRPr="00B03D8C">
        <w:rPr>
          <w:lang w:val="en-US"/>
        </w:rPr>
        <w:t>XXI</w:t>
      </w:r>
      <w:r w:rsidRPr="00B03D8C">
        <w:t xml:space="preserve"> вв., о котором хочется рассказать.</w:t>
      </w:r>
    </w:p>
    <w:p w:rsidR="00842FBF" w:rsidRPr="00241684" w:rsidRDefault="00842FBF" w:rsidP="003116DF">
      <w:pPr>
        <w:pStyle w:val="a9"/>
        <w:numPr>
          <w:ilvl w:val="0"/>
          <w:numId w:val="31"/>
        </w:numPr>
        <w:spacing w:line="360" w:lineRule="auto"/>
        <w:rPr>
          <w:sz w:val="22"/>
          <w:szCs w:val="22"/>
        </w:rPr>
      </w:pPr>
      <w:r w:rsidRPr="00241684">
        <w:rPr>
          <w:sz w:val="22"/>
          <w:szCs w:val="22"/>
        </w:rPr>
        <w:t>Советское искусство 1920-1930-х годов.</w:t>
      </w:r>
    </w:p>
    <w:p w:rsidR="00842FBF" w:rsidRPr="00241684" w:rsidRDefault="00842FBF" w:rsidP="003116DF">
      <w:pPr>
        <w:pStyle w:val="a9"/>
        <w:numPr>
          <w:ilvl w:val="0"/>
          <w:numId w:val="31"/>
        </w:numPr>
        <w:spacing w:line="360" w:lineRule="auto"/>
        <w:rPr>
          <w:sz w:val="22"/>
          <w:szCs w:val="22"/>
        </w:rPr>
      </w:pPr>
      <w:r w:rsidRPr="00241684">
        <w:rPr>
          <w:sz w:val="22"/>
          <w:szCs w:val="22"/>
        </w:rPr>
        <w:t>Светское искусство 1950-х гг.</w:t>
      </w:r>
    </w:p>
    <w:p w:rsidR="00842FBF" w:rsidRPr="00241684" w:rsidRDefault="00842FBF" w:rsidP="003116DF">
      <w:pPr>
        <w:pStyle w:val="a9"/>
        <w:numPr>
          <w:ilvl w:val="0"/>
          <w:numId w:val="31"/>
        </w:numPr>
        <w:spacing w:line="360" w:lineRule="auto"/>
        <w:rPr>
          <w:sz w:val="22"/>
          <w:szCs w:val="22"/>
        </w:rPr>
      </w:pPr>
      <w:r w:rsidRPr="00241684">
        <w:rPr>
          <w:sz w:val="22"/>
          <w:szCs w:val="22"/>
        </w:rPr>
        <w:t>Художники «сурового стиля».</w:t>
      </w:r>
    </w:p>
    <w:p w:rsidR="00842FBF" w:rsidRPr="00241684" w:rsidRDefault="00842FBF" w:rsidP="003116DF">
      <w:pPr>
        <w:pStyle w:val="a9"/>
        <w:numPr>
          <w:ilvl w:val="0"/>
          <w:numId w:val="31"/>
        </w:numPr>
        <w:spacing w:line="360" w:lineRule="auto"/>
        <w:rPr>
          <w:sz w:val="22"/>
          <w:szCs w:val="22"/>
        </w:rPr>
      </w:pPr>
      <w:r w:rsidRPr="00241684">
        <w:rPr>
          <w:sz w:val="22"/>
          <w:szCs w:val="22"/>
        </w:rPr>
        <w:t>Творчство А. Пластова</w:t>
      </w:r>
    </w:p>
    <w:p w:rsidR="00842FBF" w:rsidRPr="00241684" w:rsidRDefault="00842FBF" w:rsidP="003116DF">
      <w:pPr>
        <w:pStyle w:val="a9"/>
        <w:numPr>
          <w:ilvl w:val="0"/>
          <w:numId w:val="31"/>
        </w:numPr>
        <w:spacing w:line="360" w:lineRule="auto"/>
        <w:rPr>
          <w:sz w:val="22"/>
          <w:szCs w:val="22"/>
        </w:rPr>
      </w:pPr>
      <w:r w:rsidRPr="00241684">
        <w:rPr>
          <w:sz w:val="22"/>
          <w:szCs w:val="22"/>
        </w:rPr>
        <w:t>Творчество Г. Коржева</w:t>
      </w:r>
    </w:p>
    <w:p w:rsidR="00842FBF" w:rsidRDefault="00842FBF" w:rsidP="003116DF">
      <w:pPr>
        <w:pStyle w:val="a9"/>
        <w:numPr>
          <w:ilvl w:val="0"/>
          <w:numId w:val="31"/>
        </w:numPr>
        <w:spacing w:line="360" w:lineRule="auto"/>
        <w:rPr>
          <w:sz w:val="22"/>
          <w:szCs w:val="22"/>
        </w:rPr>
      </w:pPr>
      <w:r w:rsidRPr="00241684">
        <w:rPr>
          <w:sz w:val="22"/>
          <w:szCs w:val="22"/>
        </w:rPr>
        <w:t>Российская Академия художеств второй половины ХХ века. Тенденции и крупнейшие мастера.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С. Дягилев – выдающийся организатор художественных проектов начала ХХ века.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 xml:space="preserve"> Развитие авангардного направления в русском искусстве начала ХХ века.</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Сохранение культуры станковой живописи и новая образность в творчестве К.С. Петрова-Водкина. </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 Творчество художников социалистического реализма.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 xml:space="preserve"> Отражение  подвига советского народа в годы ВОВ в  монументальной скульптуре.</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А.А. Пластов и В.Н. Костецкий — предвестники «сурового стиля».</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Творчество художников «сурового стиля».</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Соц-арт— карнавальная и ироническая модификация соцреализма ( В. Комар, А. Меламид,  и др.).</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 Портрет, пейзаж, «большая картина» в творчестве И. Глазунова.</w:t>
      </w:r>
    </w:p>
    <w:p w:rsidR="00842FBF" w:rsidRPr="002873E6" w:rsidRDefault="00842FBF" w:rsidP="003116DF">
      <w:pPr>
        <w:pStyle w:val="a9"/>
        <w:widowControl/>
        <w:numPr>
          <w:ilvl w:val="0"/>
          <w:numId w:val="31"/>
        </w:numPr>
        <w:autoSpaceDE/>
        <w:autoSpaceDN/>
        <w:adjustRightInd/>
        <w:spacing w:line="360" w:lineRule="auto"/>
      </w:pPr>
      <w:r w:rsidRPr="002873E6">
        <w:t>Творчество Й. Бойса и А. Кифера.</w:t>
      </w:r>
    </w:p>
    <w:p w:rsidR="00842FBF" w:rsidRPr="002873E6" w:rsidRDefault="00842FBF" w:rsidP="003116DF">
      <w:pPr>
        <w:pStyle w:val="a9"/>
        <w:widowControl/>
        <w:numPr>
          <w:ilvl w:val="0"/>
          <w:numId w:val="31"/>
        </w:numPr>
        <w:autoSpaceDE/>
        <w:autoSpaceDN/>
        <w:adjustRightInd/>
        <w:spacing w:line="360" w:lineRule="auto"/>
      </w:pPr>
      <w:r w:rsidRPr="002873E6">
        <w:t>Алогизм предмета и среды в произведениях Д. Хёрста.</w:t>
      </w:r>
    </w:p>
    <w:p w:rsidR="00842FBF" w:rsidRPr="002873E6" w:rsidRDefault="00842FBF" w:rsidP="003116DF">
      <w:pPr>
        <w:pStyle w:val="a9"/>
        <w:widowControl/>
        <w:numPr>
          <w:ilvl w:val="0"/>
          <w:numId w:val="31"/>
        </w:numPr>
        <w:autoSpaceDE/>
        <w:autoSpaceDN/>
        <w:adjustRightInd/>
        <w:spacing w:line="360" w:lineRule="auto"/>
      </w:pPr>
      <w:r w:rsidRPr="002873E6">
        <w:t>Искусство граффити как явление субкультуры: социальные и художественно-эстетические корни.</w:t>
      </w:r>
    </w:p>
    <w:p w:rsidR="00842FBF" w:rsidRPr="002873E6" w:rsidRDefault="00842FBF" w:rsidP="003116DF">
      <w:pPr>
        <w:numPr>
          <w:ilvl w:val="0"/>
          <w:numId w:val="31"/>
        </w:numPr>
        <w:spacing w:line="360" w:lineRule="auto"/>
        <w:rPr>
          <w:bCs/>
        </w:rPr>
      </w:pPr>
      <w:r w:rsidRPr="002873E6">
        <w:t>Разновидности стиля хай-тек в архитектуре.</w:t>
      </w:r>
    </w:p>
    <w:p w:rsidR="00842FBF" w:rsidRPr="002A46FD" w:rsidRDefault="00842FBF" w:rsidP="003116DF">
      <w:pPr>
        <w:spacing w:line="360" w:lineRule="auto"/>
        <w:ind w:left="360"/>
        <w:rPr>
          <w:sz w:val="22"/>
          <w:szCs w:val="22"/>
        </w:rPr>
      </w:pPr>
    </w:p>
    <w:p w:rsidR="00842FBF" w:rsidRPr="00B03D8C" w:rsidRDefault="00842FBF" w:rsidP="003116DF">
      <w:pPr>
        <w:spacing w:line="360" w:lineRule="auto"/>
        <w:rPr>
          <w:color w:val="FF0000"/>
          <w:u w:val="single"/>
        </w:rPr>
      </w:pPr>
    </w:p>
    <w:p w:rsidR="00842FBF" w:rsidRPr="003116DF" w:rsidRDefault="00842FBF" w:rsidP="003116DF">
      <w:pPr>
        <w:pStyle w:val="afb"/>
        <w:tabs>
          <w:tab w:val="left" w:pos="1380"/>
        </w:tabs>
        <w:kinsoku w:val="0"/>
        <w:overflowPunct w:val="0"/>
        <w:spacing w:before="52" w:line="321" w:lineRule="exact"/>
        <w:ind w:left="710" w:firstLine="0"/>
        <w:rPr>
          <w:sz w:val="24"/>
          <w:szCs w:val="24"/>
        </w:rPr>
      </w:pPr>
      <w:r w:rsidRPr="003116DF">
        <w:rPr>
          <w:b/>
          <w:bCs/>
          <w:spacing w:val="-1"/>
          <w:sz w:val="24"/>
          <w:szCs w:val="24"/>
        </w:rPr>
        <w:t>Вопросы</w:t>
      </w:r>
      <w:r w:rsidRPr="003116DF">
        <w:rPr>
          <w:b/>
          <w:bCs/>
          <w:sz w:val="24"/>
          <w:szCs w:val="24"/>
        </w:rPr>
        <w:t>к</w:t>
      </w:r>
      <w:r w:rsidRPr="003116DF">
        <w:rPr>
          <w:b/>
          <w:bCs/>
          <w:spacing w:val="-1"/>
          <w:sz w:val="24"/>
          <w:szCs w:val="24"/>
        </w:rPr>
        <w:t xml:space="preserve"> экзамену</w:t>
      </w:r>
    </w:p>
    <w:p w:rsidR="00842FBF" w:rsidRPr="003116DF" w:rsidRDefault="00842FBF" w:rsidP="003116DF">
      <w:pPr>
        <w:pStyle w:val="afb"/>
        <w:numPr>
          <w:ilvl w:val="0"/>
          <w:numId w:val="39"/>
        </w:numPr>
        <w:tabs>
          <w:tab w:val="left" w:pos="1037"/>
        </w:tabs>
        <w:kinsoku w:val="0"/>
        <w:overflowPunct w:val="0"/>
        <w:spacing w:line="321" w:lineRule="exact"/>
        <w:ind w:firstLine="567"/>
        <w:rPr>
          <w:spacing w:val="-2"/>
          <w:sz w:val="24"/>
          <w:szCs w:val="24"/>
        </w:rPr>
      </w:pPr>
      <w:r w:rsidRPr="003116DF">
        <w:rPr>
          <w:spacing w:val="-1"/>
          <w:sz w:val="24"/>
          <w:szCs w:val="24"/>
        </w:rPr>
        <w:t>Экспрессионизм</w:t>
      </w:r>
      <w:r w:rsidRPr="003116DF">
        <w:rPr>
          <w:sz w:val="24"/>
          <w:szCs w:val="24"/>
        </w:rPr>
        <w:t xml:space="preserve">в </w:t>
      </w:r>
      <w:r w:rsidRPr="003116DF">
        <w:rPr>
          <w:spacing w:val="-1"/>
          <w:sz w:val="24"/>
          <w:szCs w:val="24"/>
        </w:rPr>
        <w:t>искусствеXX</w:t>
      </w:r>
      <w:r w:rsidRPr="003116DF">
        <w:rPr>
          <w:sz w:val="24"/>
          <w:szCs w:val="24"/>
        </w:rPr>
        <w:t xml:space="preserve">века. </w:t>
      </w:r>
      <w:r w:rsidRPr="003116DF">
        <w:rPr>
          <w:spacing w:val="-1"/>
          <w:sz w:val="24"/>
          <w:szCs w:val="24"/>
        </w:rPr>
        <w:t>Художественное</w:t>
      </w:r>
      <w:r w:rsidRPr="003116DF">
        <w:rPr>
          <w:spacing w:val="-2"/>
          <w:sz w:val="24"/>
          <w:szCs w:val="24"/>
        </w:rPr>
        <w:t>объединение</w:t>
      </w:r>
    </w:p>
    <w:p w:rsidR="00842FBF" w:rsidRPr="003116DF" w:rsidRDefault="00842FBF" w:rsidP="003116DF">
      <w:pPr>
        <w:pStyle w:val="afb"/>
        <w:kinsoku w:val="0"/>
        <w:overflowPunct w:val="0"/>
        <w:spacing w:line="322" w:lineRule="exact"/>
        <w:ind w:firstLine="0"/>
        <w:rPr>
          <w:spacing w:val="-1"/>
          <w:sz w:val="24"/>
          <w:szCs w:val="24"/>
        </w:rPr>
      </w:pPr>
      <w:r w:rsidRPr="003116DF">
        <w:rPr>
          <w:spacing w:val="-1"/>
          <w:sz w:val="24"/>
          <w:szCs w:val="24"/>
        </w:rPr>
        <w:t>«Мост»</w:t>
      </w:r>
      <w:r w:rsidRPr="003116DF">
        <w:rPr>
          <w:sz w:val="24"/>
          <w:szCs w:val="24"/>
        </w:rPr>
        <w:t>в</w:t>
      </w:r>
      <w:r w:rsidRPr="003116DF">
        <w:rPr>
          <w:spacing w:val="-1"/>
          <w:sz w:val="24"/>
          <w:szCs w:val="24"/>
        </w:rPr>
        <w:t xml:space="preserve"> современномискусстве.</w:t>
      </w:r>
    </w:p>
    <w:p w:rsidR="00842FBF" w:rsidRPr="003116DF" w:rsidRDefault="00842FBF" w:rsidP="003116DF">
      <w:pPr>
        <w:pStyle w:val="afb"/>
        <w:numPr>
          <w:ilvl w:val="0"/>
          <w:numId w:val="39"/>
        </w:numPr>
        <w:tabs>
          <w:tab w:val="left" w:pos="1006"/>
        </w:tabs>
        <w:kinsoku w:val="0"/>
        <w:overflowPunct w:val="0"/>
        <w:ind w:right="120" w:firstLine="567"/>
        <w:rPr>
          <w:sz w:val="24"/>
          <w:szCs w:val="24"/>
        </w:rPr>
      </w:pPr>
      <w:r w:rsidRPr="003116DF">
        <w:rPr>
          <w:spacing w:val="-1"/>
          <w:sz w:val="24"/>
          <w:szCs w:val="24"/>
        </w:rPr>
        <w:t>Художественноеобъединение«Синийвсадник»</w:t>
      </w:r>
      <w:r w:rsidRPr="003116DF">
        <w:rPr>
          <w:sz w:val="24"/>
          <w:szCs w:val="24"/>
        </w:rPr>
        <w:t>в</w:t>
      </w:r>
      <w:r w:rsidRPr="003116DF">
        <w:rPr>
          <w:spacing w:val="-1"/>
          <w:sz w:val="24"/>
          <w:szCs w:val="24"/>
        </w:rPr>
        <w:t>современномискус-</w:t>
      </w:r>
      <w:r w:rsidRPr="003116DF">
        <w:rPr>
          <w:sz w:val="24"/>
          <w:szCs w:val="24"/>
        </w:rPr>
        <w:t>стве.</w:t>
      </w:r>
    </w:p>
    <w:p w:rsidR="00842FBF" w:rsidRPr="003116DF" w:rsidRDefault="00842FBF"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2"/>
          <w:sz w:val="24"/>
          <w:szCs w:val="24"/>
        </w:rPr>
        <w:t>Футуризм</w:t>
      </w:r>
      <w:r w:rsidRPr="003116DF">
        <w:rPr>
          <w:sz w:val="24"/>
          <w:szCs w:val="24"/>
        </w:rPr>
        <w:t xml:space="preserve">и его </w:t>
      </w:r>
      <w:r w:rsidRPr="003116DF">
        <w:rPr>
          <w:spacing w:val="-1"/>
          <w:sz w:val="24"/>
          <w:szCs w:val="24"/>
        </w:rPr>
        <w:t>эволюция</w:t>
      </w:r>
      <w:r w:rsidRPr="003116DF">
        <w:rPr>
          <w:sz w:val="24"/>
          <w:szCs w:val="24"/>
        </w:rPr>
        <w:t xml:space="preserve"> в</w:t>
      </w:r>
      <w:r w:rsidRPr="003116DF">
        <w:rPr>
          <w:spacing w:val="-1"/>
          <w:sz w:val="24"/>
          <w:szCs w:val="24"/>
        </w:rPr>
        <w:t>искусстве XX века.</w:t>
      </w:r>
    </w:p>
    <w:p w:rsidR="00842FBF" w:rsidRPr="003116DF" w:rsidRDefault="00842FBF" w:rsidP="003116DF">
      <w:pPr>
        <w:pStyle w:val="afb"/>
        <w:numPr>
          <w:ilvl w:val="0"/>
          <w:numId w:val="39"/>
        </w:numPr>
        <w:tabs>
          <w:tab w:val="left" w:pos="961"/>
        </w:tabs>
        <w:kinsoku w:val="0"/>
        <w:overflowPunct w:val="0"/>
        <w:ind w:left="960" w:hanging="281"/>
        <w:rPr>
          <w:spacing w:val="-1"/>
          <w:sz w:val="24"/>
          <w:szCs w:val="24"/>
        </w:rPr>
      </w:pPr>
      <w:r w:rsidRPr="003116DF">
        <w:rPr>
          <w:spacing w:val="-1"/>
          <w:sz w:val="24"/>
          <w:szCs w:val="24"/>
        </w:rPr>
        <w:t>Особенностихудожественного</w:t>
      </w:r>
      <w:r w:rsidRPr="003116DF">
        <w:rPr>
          <w:spacing w:val="-2"/>
          <w:sz w:val="24"/>
          <w:szCs w:val="24"/>
        </w:rPr>
        <w:t>метода</w:t>
      </w:r>
      <w:r w:rsidRPr="003116DF">
        <w:rPr>
          <w:sz w:val="24"/>
          <w:szCs w:val="24"/>
        </w:rPr>
        <w:t xml:space="preserve"> в</w:t>
      </w:r>
      <w:r w:rsidRPr="003116DF">
        <w:rPr>
          <w:spacing w:val="-1"/>
          <w:sz w:val="24"/>
          <w:szCs w:val="24"/>
        </w:rPr>
        <w:t xml:space="preserve"> стилевомнаправлениикубизм.</w:t>
      </w:r>
    </w:p>
    <w:p w:rsidR="00842FBF" w:rsidRPr="003116DF" w:rsidRDefault="00842FBF" w:rsidP="003116DF">
      <w:pPr>
        <w:pStyle w:val="afb"/>
        <w:numPr>
          <w:ilvl w:val="0"/>
          <w:numId w:val="39"/>
        </w:numPr>
        <w:tabs>
          <w:tab w:val="left" w:pos="1064"/>
        </w:tabs>
        <w:kinsoku w:val="0"/>
        <w:overflowPunct w:val="0"/>
        <w:spacing w:before="2"/>
        <w:ind w:right="120" w:firstLine="567"/>
        <w:rPr>
          <w:spacing w:val="-1"/>
          <w:sz w:val="24"/>
          <w:szCs w:val="24"/>
        </w:rPr>
      </w:pPr>
      <w:r w:rsidRPr="003116DF">
        <w:rPr>
          <w:spacing w:val="-1"/>
          <w:sz w:val="24"/>
          <w:szCs w:val="24"/>
        </w:rPr>
        <w:t>Сюрреализмкаквыражениеиррациональногоначала</w:t>
      </w:r>
      <w:r w:rsidRPr="003116DF">
        <w:rPr>
          <w:sz w:val="24"/>
          <w:szCs w:val="24"/>
        </w:rPr>
        <w:t xml:space="preserve">в </w:t>
      </w:r>
      <w:r w:rsidRPr="003116DF">
        <w:rPr>
          <w:spacing w:val="-1"/>
          <w:sz w:val="24"/>
          <w:szCs w:val="24"/>
        </w:rPr>
        <w:t>культурномнаследии</w:t>
      </w:r>
      <w:r w:rsidRPr="003116DF">
        <w:rPr>
          <w:spacing w:val="-2"/>
          <w:sz w:val="24"/>
          <w:szCs w:val="24"/>
        </w:rPr>
        <w:t>Западной</w:t>
      </w:r>
      <w:r w:rsidRPr="003116DF">
        <w:rPr>
          <w:spacing w:val="-1"/>
          <w:sz w:val="24"/>
          <w:szCs w:val="24"/>
        </w:rPr>
        <w:t>Европы.</w:t>
      </w:r>
    </w:p>
    <w:p w:rsidR="00842FBF" w:rsidRPr="003116DF" w:rsidRDefault="00842FBF"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1"/>
          <w:sz w:val="24"/>
          <w:szCs w:val="24"/>
        </w:rPr>
        <w:t>ТворческиеисканияС.Дали.</w:t>
      </w:r>
    </w:p>
    <w:p w:rsidR="00842FBF" w:rsidRPr="003116DF" w:rsidRDefault="00842FBF"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 xml:space="preserve">Дадаизм </w:t>
      </w:r>
      <w:r w:rsidRPr="003116DF">
        <w:rPr>
          <w:sz w:val="24"/>
          <w:szCs w:val="24"/>
        </w:rPr>
        <w:t>в</w:t>
      </w:r>
      <w:r w:rsidRPr="003116DF">
        <w:rPr>
          <w:spacing w:val="-1"/>
          <w:sz w:val="24"/>
          <w:szCs w:val="24"/>
        </w:rPr>
        <w:t>искусстве XX века.</w:t>
      </w:r>
    </w:p>
    <w:p w:rsidR="00842FBF" w:rsidRPr="003116DF" w:rsidRDefault="00842FBF"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Творческий</w:t>
      </w:r>
      <w:r w:rsidRPr="003116DF">
        <w:rPr>
          <w:spacing w:val="-2"/>
          <w:sz w:val="24"/>
          <w:szCs w:val="24"/>
        </w:rPr>
        <w:t>метод</w:t>
      </w:r>
      <w:r w:rsidRPr="003116DF">
        <w:rPr>
          <w:spacing w:val="-1"/>
          <w:sz w:val="24"/>
          <w:szCs w:val="24"/>
        </w:rPr>
        <w:t>абстракционизма</w:t>
      </w:r>
      <w:r w:rsidRPr="003116DF">
        <w:rPr>
          <w:sz w:val="24"/>
          <w:szCs w:val="24"/>
        </w:rPr>
        <w:t>в</w:t>
      </w:r>
      <w:r w:rsidRPr="003116DF">
        <w:rPr>
          <w:spacing w:val="-1"/>
          <w:sz w:val="24"/>
          <w:szCs w:val="24"/>
        </w:rPr>
        <w:t xml:space="preserve"> современномискусстве.</w:t>
      </w:r>
    </w:p>
    <w:p w:rsidR="00842FBF" w:rsidRPr="003116DF" w:rsidRDefault="00842FBF" w:rsidP="003116DF">
      <w:pPr>
        <w:pStyle w:val="afb"/>
        <w:numPr>
          <w:ilvl w:val="0"/>
          <w:numId w:val="39"/>
        </w:numPr>
        <w:tabs>
          <w:tab w:val="left" w:pos="961"/>
        </w:tabs>
        <w:kinsoku w:val="0"/>
        <w:overflowPunct w:val="0"/>
        <w:ind w:left="960" w:hanging="281"/>
        <w:rPr>
          <w:spacing w:val="-2"/>
          <w:sz w:val="24"/>
          <w:szCs w:val="24"/>
        </w:rPr>
      </w:pPr>
      <w:r w:rsidRPr="003116DF">
        <w:rPr>
          <w:spacing w:val="-1"/>
          <w:sz w:val="24"/>
          <w:szCs w:val="24"/>
        </w:rPr>
        <w:t>Абстракционизм</w:t>
      </w:r>
      <w:r w:rsidRPr="003116DF">
        <w:rPr>
          <w:sz w:val="24"/>
          <w:szCs w:val="24"/>
        </w:rPr>
        <w:t>в</w:t>
      </w:r>
      <w:r w:rsidRPr="003116DF">
        <w:rPr>
          <w:spacing w:val="-1"/>
          <w:sz w:val="24"/>
          <w:szCs w:val="24"/>
        </w:rPr>
        <w:t xml:space="preserve"> творчестве Малевича</w:t>
      </w:r>
      <w:r w:rsidRPr="003116DF">
        <w:rPr>
          <w:sz w:val="24"/>
          <w:szCs w:val="24"/>
        </w:rPr>
        <w:t xml:space="preserve"> и </w:t>
      </w:r>
      <w:r w:rsidRPr="003116DF">
        <w:rPr>
          <w:spacing w:val="-2"/>
          <w:sz w:val="24"/>
          <w:szCs w:val="24"/>
        </w:rPr>
        <w:t>Кандинского.</w:t>
      </w:r>
    </w:p>
    <w:p w:rsidR="00842FBF" w:rsidRPr="003116DF" w:rsidRDefault="00842FBF" w:rsidP="003116DF">
      <w:pPr>
        <w:pStyle w:val="afb"/>
        <w:numPr>
          <w:ilvl w:val="0"/>
          <w:numId w:val="39"/>
        </w:numPr>
        <w:tabs>
          <w:tab w:val="left" w:pos="1103"/>
        </w:tabs>
        <w:kinsoku w:val="0"/>
        <w:overflowPunct w:val="0"/>
        <w:spacing w:before="2"/>
        <w:ind w:left="1102" w:hanging="423"/>
        <w:rPr>
          <w:spacing w:val="-2"/>
          <w:sz w:val="24"/>
          <w:szCs w:val="24"/>
        </w:rPr>
      </w:pPr>
      <w:r w:rsidRPr="003116DF">
        <w:rPr>
          <w:spacing w:val="-1"/>
          <w:sz w:val="24"/>
          <w:szCs w:val="24"/>
        </w:rPr>
        <w:t xml:space="preserve">Поп-арт </w:t>
      </w:r>
      <w:r w:rsidRPr="003116DF">
        <w:rPr>
          <w:sz w:val="24"/>
          <w:szCs w:val="24"/>
        </w:rPr>
        <w:t>и</w:t>
      </w:r>
      <w:r w:rsidRPr="003116DF">
        <w:rPr>
          <w:spacing w:val="-1"/>
          <w:sz w:val="24"/>
          <w:szCs w:val="24"/>
        </w:rPr>
        <w:t>кинетическоеискусство</w:t>
      </w:r>
      <w:r w:rsidRPr="003116DF">
        <w:rPr>
          <w:sz w:val="24"/>
          <w:szCs w:val="24"/>
        </w:rPr>
        <w:t xml:space="preserve"> в</w:t>
      </w:r>
      <w:r w:rsidRPr="003116DF">
        <w:rPr>
          <w:spacing w:val="-1"/>
          <w:sz w:val="24"/>
          <w:szCs w:val="24"/>
        </w:rPr>
        <w:t>современной</w:t>
      </w:r>
      <w:r w:rsidRPr="003116DF">
        <w:rPr>
          <w:spacing w:val="-2"/>
          <w:sz w:val="24"/>
          <w:szCs w:val="24"/>
        </w:rPr>
        <w:t>культуре.</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Стилевые</w:t>
      </w:r>
      <w:r w:rsidRPr="003116DF">
        <w:rPr>
          <w:spacing w:val="-2"/>
          <w:sz w:val="24"/>
          <w:szCs w:val="24"/>
        </w:rPr>
        <w:t>особенности</w:t>
      </w:r>
      <w:r w:rsidRPr="003116DF">
        <w:rPr>
          <w:sz w:val="24"/>
          <w:szCs w:val="24"/>
        </w:rPr>
        <w:t xml:space="preserve"> в</w:t>
      </w:r>
      <w:r w:rsidRPr="003116DF">
        <w:rPr>
          <w:spacing w:val="-1"/>
          <w:sz w:val="24"/>
          <w:szCs w:val="24"/>
        </w:rPr>
        <w:t xml:space="preserve"> творчество ДжонаРескина.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Эволюциятворчества УильямаМорриса.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Современные</w:t>
      </w:r>
      <w:r w:rsidRPr="003116DF">
        <w:rPr>
          <w:spacing w:val="-2"/>
          <w:sz w:val="24"/>
          <w:szCs w:val="24"/>
        </w:rPr>
        <w:t>тенденции</w:t>
      </w:r>
      <w:r w:rsidRPr="003116DF">
        <w:rPr>
          <w:sz w:val="24"/>
          <w:szCs w:val="24"/>
        </w:rPr>
        <w:t xml:space="preserve"> в</w:t>
      </w:r>
      <w:r w:rsidRPr="003116DF">
        <w:rPr>
          <w:spacing w:val="-1"/>
          <w:sz w:val="24"/>
          <w:szCs w:val="24"/>
        </w:rPr>
        <w:t xml:space="preserve"> творчестве Чарльза Макинтоша.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Эстетическиеособенностипоп-арта</w:t>
      </w:r>
      <w:r w:rsidRPr="003116DF">
        <w:rPr>
          <w:sz w:val="24"/>
          <w:szCs w:val="24"/>
        </w:rPr>
        <w:t xml:space="preserve">и </w:t>
      </w:r>
      <w:r w:rsidRPr="003116DF">
        <w:rPr>
          <w:spacing w:val="-1"/>
          <w:sz w:val="24"/>
          <w:szCs w:val="24"/>
        </w:rPr>
        <w:t>оп-арта.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2"/>
          <w:sz w:val="24"/>
          <w:szCs w:val="24"/>
        </w:rPr>
        <w:t>Постмодерн</w:t>
      </w:r>
      <w:r w:rsidRPr="003116DF">
        <w:rPr>
          <w:sz w:val="24"/>
          <w:szCs w:val="24"/>
        </w:rPr>
        <w:t xml:space="preserve"> вдизайне</w:t>
      </w:r>
      <w:r w:rsidRPr="003116DF">
        <w:rPr>
          <w:spacing w:val="-1"/>
          <w:sz w:val="24"/>
          <w:szCs w:val="24"/>
        </w:rPr>
        <w:t>80-хгодов ХХвека.</w:t>
      </w:r>
    </w:p>
    <w:p w:rsidR="00842FBF" w:rsidRPr="003116DF" w:rsidRDefault="00842FBF" w:rsidP="003116DF">
      <w:pPr>
        <w:pStyle w:val="afb"/>
        <w:numPr>
          <w:ilvl w:val="0"/>
          <w:numId w:val="39"/>
        </w:numPr>
        <w:tabs>
          <w:tab w:val="left" w:pos="1103"/>
        </w:tabs>
        <w:kinsoku w:val="0"/>
        <w:overflowPunct w:val="0"/>
        <w:ind w:left="1102" w:hanging="423"/>
        <w:rPr>
          <w:spacing w:val="-1"/>
          <w:sz w:val="24"/>
          <w:szCs w:val="24"/>
        </w:rPr>
      </w:pPr>
      <w:r w:rsidRPr="003116DF">
        <w:rPr>
          <w:spacing w:val="-1"/>
          <w:sz w:val="24"/>
          <w:szCs w:val="24"/>
        </w:rPr>
        <w:t>Стилевыенаправления</w:t>
      </w:r>
      <w:r w:rsidRPr="003116DF">
        <w:rPr>
          <w:sz w:val="24"/>
          <w:szCs w:val="24"/>
        </w:rPr>
        <w:t xml:space="preserve"> в</w:t>
      </w:r>
      <w:r w:rsidRPr="003116DF">
        <w:rPr>
          <w:spacing w:val="-1"/>
          <w:sz w:val="24"/>
          <w:szCs w:val="24"/>
        </w:rPr>
        <w:t>дизайне</w:t>
      </w:r>
      <w:r w:rsidRPr="003116DF">
        <w:rPr>
          <w:sz w:val="24"/>
          <w:szCs w:val="24"/>
        </w:rPr>
        <w:t xml:space="preserve"> на</w:t>
      </w:r>
      <w:r w:rsidRPr="003116DF">
        <w:rPr>
          <w:spacing w:val="-1"/>
          <w:sz w:val="24"/>
          <w:szCs w:val="24"/>
        </w:rPr>
        <w:t>рубежетысячелетий.</w:t>
      </w:r>
    </w:p>
    <w:p w:rsidR="00842FBF" w:rsidRPr="003116DF" w:rsidRDefault="00842FBF" w:rsidP="003116DF">
      <w:pPr>
        <w:pStyle w:val="afb"/>
        <w:numPr>
          <w:ilvl w:val="0"/>
          <w:numId w:val="39"/>
        </w:numPr>
        <w:tabs>
          <w:tab w:val="left" w:pos="1105"/>
        </w:tabs>
        <w:kinsoku w:val="0"/>
        <w:overflowPunct w:val="0"/>
        <w:spacing w:before="2" w:line="322" w:lineRule="exact"/>
        <w:ind w:left="1104" w:hanging="425"/>
        <w:rPr>
          <w:spacing w:val="-1"/>
          <w:sz w:val="24"/>
          <w:szCs w:val="24"/>
        </w:rPr>
      </w:pPr>
      <w:r w:rsidRPr="003116DF">
        <w:rPr>
          <w:spacing w:val="-1"/>
          <w:sz w:val="24"/>
          <w:szCs w:val="24"/>
        </w:rPr>
        <w:t>Стилевыенаправлении</w:t>
      </w:r>
      <w:r w:rsidRPr="003116DF">
        <w:rPr>
          <w:sz w:val="24"/>
          <w:szCs w:val="24"/>
        </w:rPr>
        <w:t>в</w:t>
      </w:r>
      <w:r w:rsidRPr="003116DF">
        <w:rPr>
          <w:spacing w:val="-1"/>
          <w:sz w:val="24"/>
          <w:szCs w:val="24"/>
        </w:rPr>
        <w:t>промышленномформообразованииконцаXIX</w:t>
      </w:r>
    </w:p>
    <w:p w:rsidR="00842FBF" w:rsidRPr="003116DF" w:rsidRDefault="00842FBF" w:rsidP="003116DF">
      <w:pPr>
        <w:pStyle w:val="afb"/>
        <w:numPr>
          <w:ilvl w:val="0"/>
          <w:numId w:val="38"/>
        </w:numPr>
        <w:tabs>
          <w:tab w:val="left" w:pos="325"/>
        </w:tabs>
        <w:kinsoku w:val="0"/>
        <w:overflowPunct w:val="0"/>
        <w:spacing w:line="322" w:lineRule="exact"/>
        <w:rPr>
          <w:spacing w:val="-1"/>
          <w:sz w:val="24"/>
          <w:szCs w:val="24"/>
        </w:rPr>
      </w:pPr>
      <w:r w:rsidRPr="003116DF">
        <w:rPr>
          <w:spacing w:val="-1"/>
          <w:sz w:val="24"/>
          <w:szCs w:val="24"/>
        </w:rPr>
        <w:t>начале ХХ веков.</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z w:val="24"/>
          <w:szCs w:val="24"/>
        </w:rPr>
      </w:pPr>
      <w:r w:rsidRPr="003116DF">
        <w:rPr>
          <w:spacing w:val="-1"/>
          <w:sz w:val="24"/>
          <w:szCs w:val="24"/>
        </w:rPr>
        <w:t>ТворческоенаследиеФрэнкаЛлойда</w:t>
      </w:r>
      <w:r w:rsidRPr="003116DF">
        <w:rPr>
          <w:sz w:val="24"/>
          <w:szCs w:val="24"/>
        </w:rPr>
        <w:t xml:space="preserve"> Райта.</w:t>
      </w:r>
    </w:p>
    <w:p w:rsidR="00842FBF" w:rsidRPr="003116DF" w:rsidRDefault="00842FBF" w:rsidP="003116DF">
      <w:pPr>
        <w:pStyle w:val="afb"/>
        <w:numPr>
          <w:ilvl w:val="0"/>
          <w:numId w:val="39"/>
        </w:numPr>
        <w:tabs>
          <w:tab w:val="left" w:pos="1141"/>
        </w:tabs>
        <w:kinsoku w:val="0"/>
        <w:overflowPunct w:val="0"/>
        <w:ind w:right="120" w:firstLine="567"/>
        <w:rPr>
          <w:spacing w:val="-1"/>
          <w:sz w:val="24"/>
          <w:szCs w:val="24"/>
        </w:rPr>
      </w:pPr>
      <w:r w:rsidRPr="003116DF">
        <w:rPr>
          <w:spacing w:val="-1"/>
          <w:sz w:val="24"/>
          <w:szCs w:val="24"/>
        </w:rPr>
        <w:t>РольгерманскогоВеркбунда</w:t>
      </w:r>
      <w:r w:rsidRPr="003116DF">
        <w:rPr>
          <w:sz w:val="24"/>
          <w:szCs w:val="24"/>
        </w:rPr>
        <w:t>в</w:t>
      </w:r>
      <w:r w:rsidRPr="003116DF">
        <w:rPr>
          <w:spacing w:val="-1"/>
          <w:sz w:val="24"/>
          <w:szCs w:val="24"/>
        </w:rPr>
        <w:t>развитиихудожественногопроектиро-вания.</w:t>
      </w:r>
    </w:p>
    <w:p w:rsidR="00842FBF" w:rsidRPr="003116DF" w:rsidRDefault="00842FBF" w:rsidP="003116DF">
      <w:pPr>
        <w:pStyle w:val="afb"/>
        <w:numPr>
          <w:ilvl w:val="0"/>
          <w:numId w:val="39"/>
        </w:numPr>
        <w:tabs>
          <w:tab w:val="left" w:pos="1103"/>
        </w:tabs>
        <w:kinsoku w:val="0"/>
        <w:overflowPunct w:val="0"/>
        <w:ind w:left="1102" w:hanging="423"/>
        <w:rPr>
          <w:spacing w:val="-2"/>
          <w:sz w:val="24"/>
          <w:szCs w:val="24"/>
        </w:rPr>
      </w:pPr>
      <w:r w:rsidRPr="003116DF">
        <w:rPr>
          <w:spacing w:val="-1"/>
          <w:sz w:val="24"/>
          <w:szCs w:val="24"/>
        </w:rPr>
        <w:t>ТворческоенаследиеПитера</w:t>
      </w:r>
      <w:r w:rsidRPr="003116DF">
        <w:rPr>
          <w:spacing w:val="-2"/>
          <w:sz w:val="24"/>
          <w:szCs w:val="24"/>
        </w:rPr>
        <w:t>Беренса.</w:t>
      </w:r>
    </w:p>
    <w:p w:rsidR="00842FBF" w:rsidRPr="003116DF" w:rsidRDefault="00842FBF" w:rsidP="003116DF">
      <w:pPr>
        <w:pStyle w:val="afb"/>
        <w:numPr>
          <w:ilvl w:val="0"/>
          <w:numId w:val="39"/>
        </w:numPr>
        <w:tabs>
          <w:tab w:val="left" w:pos="1124"/>
        </w:tabs>
        <w:kinsoku w:val="0"/>
        <w:overflowPunct w:val="0"/>
        <w:spacing w:before="2"/>
        <w:ind w:left="1123" w:hanging="444"/>
        <w:rPr>
          <w:spacing w:val="-1"/>
          <w:sz w:val="24"/>
          <w:szCs w:val="24"/>
        </w:rPr>
      </w:pPr>
      <w:r w:rsidRPr="003116DF">
        <w:rPr>
          <w:spacing w:val="-1"/>
          <w:sz w:val="24"/>
          <w:szCs w:val="24"/>
        </w:rPr>
        <w:t>Архитектурно-художественноетворчество</w:t>
      </w:r>
      <w:r w:rsidRPr="003116DF">
        <w:rPr>
          <w:sz w:val="24"/>
          <w:szCs w:val="24"/>
        </w:rPr>
        <w:t>в</w:t>
      </w:r>
      <w:r w:rsidRPr="003116DF">
        <w:rPr>
          <w:spacing w:val="-1"/>
          <w:sz w:val="24"/>
          <w:szCs w:val="24"/>
        </w:rPr>
        <w:t>России20-хгодовХХве-</w:t>
      </w:r>
    </w:p>
    <w:p w:rsidR="00842FBF" w:rsidRPr="003116DF" w:rsidRDefault="00842FBF" w:rsidP="003116DF">
      <w:pPr>
        <w:pStyle w:val="afb"/>
        <w:numPr>
          <w:ilvl w:val="0"/>
          <w:numId w:val="39"/>
        </w:numPr>
        <w:tabs>
          <w:tab w:val="left" w:pos="1124"/>
        </w:tabs>
        <w:kinsoku w:val="0"/>
        <w:overflowPunct w:val="0"/>
        <w:spacing w:before="2"/>
        <w:ind w:left="1123" w:hanging="444"/>
        <w:rPr>
          <w:spacing w:val="-1"/>
          <w:sz w:val="24"/>
          <w:szCs w:val="24"/>
        </w:rPr>
        <w:sectPr w:rsidR="00842FBF" w:rsidRPr="003116DF" w:rsidSect="003116DF">
          <w:type w:val="continuous"/>
          <w:pgSz w:w="11910" w:h="16840"/>
          <w:pgMar w:top="1060" w:right="1020" w:bottom="940" w:left="1020" w:header="0" w:footer="742" w:gutter="0"/>
          <w:cols w:space="720"/>
          <w:noEndnote/>
        </w:sectPr>
      </w:pPr>
    </w:p>
    <w:p w:rsidR="00842FBF" w:rsidRPr="003116DF" w:rsidRDefault="00842FBF" w:rsidP="003116DF">
      <w:pPr>
        <w:pStyle w:val="afb"/>
        <w:kinsoku w:val="0"/>
        <w:overflowPunct w:val="0"/>
        <w:spacing w:line="322" w:lineRule="exact"/>
        <w:ind w:firstLine="0"/>
        <w:rPr>
          <w:sz w:val="24"/>
          <w:szCs w:val="24"/>
        </w:rPr>
      </w:pPr>
      <w:r w:rsidRPr="003116DF">
        <w:rPr>
          <w:sz w:val="24"/>
          <w:szCs w:val="24"/>
        </w:rPr>
        <w:t>ка.</w:t>
      </w:r>
    </w:p>
    <w:p w:rsidR="00842FBF" w:rsidRPr="003116DF" w:rsidRDefault="00842FBF" w:rsidP="003116DF">
      <w:pPr>
        <w:pStyle w:val="afb"/>
        <w:kinsoku w:val="0"/>
        <w:overflowPunct w:val="0"/>
        <w:spacing w:before="11"/>
        <w:ind w:left="0" w:firstLine="0"/>
        <w:rPr>
          <w:sz w:val="24"/>
          <w:szCs w:val="24"/>
        </w:rPr>
      </w:pPr>
      <w:r w:rsidRPr="003116DF">
        <w:rPr>
          <w:sz w:val="24"/>
          <w:szCs w:val="24"/>
        </w:rPr>
        <w:br w:type="column"/>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Конструктивизм</w:t>
      </w:r>
      <w:r w:rsidRPr="003116DF">
        <w:rPr>
          <w:sz w:val="24"/>
          <w:szCs w:val="24"/>
        </w:rPr>
        <w:t>в</w:t>
      </w:r>
      <w:r w:rsidRPr="003116DF">
        <w:rPr>
          <w:spacing w:val="-1"/>
          <w:sz w:val="24"/>
          <w:szCs w:val="24"/>
        </w:rPr>
        <w:t xml:space="preserve"> дизайнеВ.Е.Татлина.</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Художественно-теоретическиеконцепции</w:t>
      </w:r>
      <w:r w:rsidRPr="003116DF">
        <w:rPr>
          <w:sz w:val="24"/>
          <w:szCs w:val="24"/>
        </w:rPr>
        <w:t xml:space="preserve"> в</w:t>
      </w:r>
      <w:r w:rsidRPr="003116DF">
        <w:rPr>
          <w:spacing w:val="-1"/>
          <w:sz w:val="24"/>
          <w:szCs w:val="24"/>
        </w:rPr>
        <w:t>развитияшколыБаухауз.</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Стиль Арт-Деко</w:t>
      </w:r>
      <w:r w:rsidRPr="003116DF">
        <w:rPr>
          <w:sz w:val="24"/>
          <w:szCs w:val="24"/>
        </w:rPr>
        <w:t xml:space="preserve">и его </w:t>
      </w:r>
      <w:r w:rsidRPr="003116DF">
        <w:rPr>
          <w:spacing w:val="-1"/>
          <w:sz w:val="24"/>
          <w:szCs w:val="24"/>
        </w:rPr>
        <w:t>влияние</w:t>
      </w:r>
      <w:r w:rsidRPr="003116DF">
        <w:rPr>
          <w:sz w:val="24"/>
          <w:szCs w:val="24"/>
        </w:rPr>
        <w:t xml:space="preserve">на </w:t>
      </w:r>
      <w:r w:rsidRPr="003116DF">
        <w:rPr>
          <w:spacing w:val="-1"/>
          <w:sz w:val="24"/>
          <w:szCs w:val="24"/>
        </w:rPr>
        <w:t>предвоенныйдизайн.</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Эстетикарадикальногодизайна</w:t>
      </w:r>
      <w:r w:rsidRPr="003116DF">
        <w:rPr>
          <w:sz w:val="24"/>
          <w:szCs w:val="24"/>
        </w:rPr>
        <w:t xml:space="preserve"> и</w:t>
      </w:r>
      <w:r w:rsidRPr="003116DF">
        <w:rPr>
          <w:spacing w:val="-1"/>
          <w:sz w:val="24"/>
          <w:szCs w:val="24"/>
        </w:rPr>
        <w:t>анти-дизайна.</w:t>
      </w:r>
    </w:p>
    <w:p w:rsidR="00842FBF" w:rsidRPr="003116DF" w:rsidRDefault="00842FBF" w:rsidP="003116DF">
      <w:pPr>
        <w:pStyle w:val="afb"/>
        <w:numPr>
          <w:ilvl w:val="0"/>
          <w:numId w:val="39"/>
        </w:numPr>
        <w:tabs>
          <w:tab w:val="left" w:pos="536"/>
        </w:tabs>
        <w:kinsoku w:val="0"/>
        <w:overflowPunct w:val="0"/>
        <w:ind w:left="535" w:hanging="423"/>
        <w:rPr>
          <w:spacing w:val="-1"/>
          <w:sz w:val="24"/>
          <w:szCs w:val="24"/>
        </w:rPr>
      </w:pPr>
      <w:r w:rsidRPr="003116DF">
        <w:rPr>
          <w:spacing w:val="-2"/>
          <w:sz w:val="24"/>
          <w:szCs w:val="24"/>
        </w:rPr>
        <w:t>Постмодерн</w:t>
      </w:r>
      <w:r w:rsidRPr="003116DF">
        <w:rPr>
          <w:sz w:val="24"/>
          <w:szCs w:val="24"/>
        </w:rPr>
        <w:t xml:space="preserve"> в</w:t>
      </w:r>
      <w:r w:rsidRPr="003116DF">
        <w:rPr>
          <w:spacing w:val="-1"/>
          <w:sz w:val="24"/>
          <w:szCs w:val="24"/>
        </w:rPr>
        <w:t xml:space="preserve"> дизайне80-хгодов ХХвека.</w:t>
      </w:r>
    </w:p>
    <w:p w:rsidR="00842FBF" w:rsidRPr="003116DF" w:rsidRDefault="00842FBF" w:rsidP="003116DF">
      <w:pPr>
        <w:pStyle w:val="afb"/>
        <w:numPr>
          <w:ilvl w:val="0"/>
          <w:numId w:val="39"/>
        </w:numPr>
        <w:tabs>
          <w:tab w:val="left" w:pos="536"/>
        </w:tabs>
        <w:kinsoku w:val="0"/>
        <w:overflowPunct w:val="0"/>
        <w:spacing w:before="2" w:line="322" w:lineRule="exact"/>
        <w:ind w:left="535" w:hanging="423"/>
        <w:rPr>
          <w:spacing w:val="-1"/>
          <w:sz w:val="24"/>
          <w:szCs w:val="24"/>
        </w:rPr>
      </w:pPr>
      <w:r w:rsidRPr="003116DF">
        <w:rPr>
          <w:spacing w:val="-1"/>
          <w:sz w:val="24"/>
          <w:szCs w:val="24"/>
        </w:rPr>
        <w:t>Стили«Мемфис»</w:t>
      </w:r>
      <w:r w:rsidRPr="003116DF">
        <w:rPr>
          <w:sz w:val="24"/>
          <w:szCs w:val="24"/>
        </w:rPr>
        <w:t xml:space="preserve">и </w:t>
      </w:r>
      <w:r w:rsidRPr="003116DF">
        <w:rPr>
          <w:spacing w:val="-1"/>
          <w:sz w:val="24"/>
          <w:szCs w:val="24"/>
        </w:rPr>
        <w:t>«Новыйдизайн»</w:t>
      </w:r>
      <w:r w:rsidRPr="003116DF">
        <w:rPr>
          <w:sz w:val="24"/>
          <w:szCs w:val="24"/>
        </w:rPr>
        <w:t>в</w:t>
      </w:r>
      <w:r w:rsidRPr="003116DF">
        <w:rPr>
          <w:spacing w:val="-1"/>
          <w:sz w:val="24"/>
          <w:szCs w:val="24"/>
        </w:rPr>
        <w:t xml:space="preserve"> Европе.</w:t>
      </w:r>
    </w:p>
    <w:p w:rsidR="00842FBF" w:rsidRPr="003116DF" w:rsidRDefault="00842FBF" w:rsidP="003116DF">
      <w:pPr>
        <w:pStyle w:val="afb"/>
        <w:numPr>
          <w:ilvl w:val="0"/>
          <w:numId w:val="39"/>
        </w:numPr>
        <w:tabs>
          <w:tab w:val="left" w:pos="555"/>
        </w:tabs>
        <w:kinsoku w:val="0"/>
        <w:overflowPunct w:val="0"/>
        <w:ind w:left="554" w:hanging="442"/>
        <w:rPr>
          <w:sz w:val="24"/>
          <w:szCs w:val="24"/>
        </w:rPr>
      </w:pPr>
      <w:r w:rsidRPr="003116DF">
        <w:rPr>
          <w:sz w:val="24"/>
          <w:szCs w:val="24"/>
        </w:rPr>
        <w:t>Стиль</w:t>
      </w:r>
      <w:r w:rsidRPr="003116DF">
        <w:rPr>
          <w:spacing w:val="-1"/>
          <w:sz w:val="24"/>
          <w:szCs w:val="24"/>
        </w:rPr>
        <w:t>высокихтехнологий«ХайТек»</w:t>
      </w:r>
      <w:r w:rsidRPr="003116DF">
        <w:rPr>
          <w:sz w:val="24"/>
          <w:szCs w:val="24"/>
        </w:rPr>
        <w:t>в</w:t>
      </w:r>
      <w:r w:rsidRPr="003116DF">
        <w:rPr>
          <w:spacing w:val="-1"/>
          <w:sz w:val="24"/>
          <w:szCs w:val="24"/>
        </w:rPr>
        <w:t>европейскомсовременном</w:t>
      </w:r>
      <w:r w:rsidRPr="003116DF">
        <w:rPr>
          <w:sz w:val="24"/>
          <w:szCs w:val="24"/>
        </w:rPr>
        <w:t>ис-</w:t>
      </w:r>
    </w:p>
    <w:p w:rsidR="00842FBF" w:rsidRPr="003116DF" w:rsidRDefault="00842FBF" w:rsidP="003116DF">
      <w:pPr>
        <w:pStyle w:val="afb"/>
        <w:numPr>
          <w:ilvl w:val="0"/>
          <w:numId w:val="39"/>
        </w:numPr>
        <w:tabs>
          <w:tab w:val="left" w:pos="555"/>
        </w:tabs>
        <w:kinsoku w:val="0"/>
        <w:overflowPunct w:val="0"/>
        <w:ind w:left="554" w:hanging="442"/>
        <w:rPr>
          <w:sz w:val="24"/>
          <w:szCs w:val="24"/>
        </w:rPr>
        <w:sectPr w:rsidR="00842FBF" w:rsidRPr="003116DF">
          <w:type w:val="continuous"/>
          <w:pgSz w:w="11910" w:h="16840"/>
          <w:pgMar w:top="1060" w:right="1020" w:bottom="280" w:left="1020" w:header="720" w:footer="720" w:gutter="0"/>
          <w:cols w:num="2" w:space="720" w:equalWidth="0">
            <w:col w:w="445" w:space="122"/>
            <w:col w:w="9303"/>
          </w:cols>
          <w:noEndnote/>
        </w:sectPr>
      </w:pPr>
    </w:p>
    <w:p w:rsidR="00842FBF" w:rsidRPr="003116DF" w:rsidRDefault="00842FBF" w:rsidP="003116DF">
      <w:pPr>
        <w:pStyle w:val="afb"/>
        <w:kinsoku w:val="0"/>
        <w:overflowPunct w:val="0"/>
        <w:spacing w:line="322" w:lineRule="exact"/>
        <w:ind w:firstLine="0"/>
        <w:rPr>
          <w:spacing w:val="-1"/>
          <w:sz w:val="24"/>
          <w:szCs w:val="24"/>
        </w:rPr>
      </w:pPr>
      <w:r w:rsidRPr="003116DF">
        <w:rPr>
          <w:spacing w:val="-1"/>
          <w:sz w:val="24"/>
          <w:szCs w:val="24"/>
        </w:rPr>
        <w:t xml:space="preserve">кусстве </w:t>
      </w:r>
      <w:r w:rsidRPr="003116DF">
        <w:rPr>
          <w:sz w:val="24"/>
          <w:szCs w:val="24"/>
        </w:rPr>
        <w:t xml:space="preserve">и </w:t>
      </w:r>
      <w:r w:rsidRPr="003116DF">
        <w:rPr>
          <w:spacing w:val="-1"/>
          <w:sz w:val="24"/>
          <w:szCs w:val="24"/>
        </w:rPr>
        <w:t>дизайне.</w:t>
      </w:r>
    </w:p>
    <w:p w:rsidR="00842FBF" w:rsidRPr="00B03D8C" w:rsidRDefault="00842FBF" w:rsidP="003116DF">
      <w:pPr>
        <w:pStyle w:val="afb"/>
        <w:tabs>
          <w:tab w:val="left" w:pos="1150"/>
        </w:tabs>
        <w:kinsoku w:val="0"/>
        <w:overflowPunct w:val="0"/>
        <w:ind w:left="786" w:right="108" w:firstLine="0"/>
        <w:jc w:val="both"/>
        <w:rPr>
          <w:spacing w:val="-1"/>
          <w:sz w:val="24"/>
          <w:szCs w:val="24"/>
        </w:rPr>
        <w:sectPr w:rsidR="00842FBF" w:rsidRPr="00B03D8C" w:rsidSect="00FD2C70">
          <w:type w:val="continuous"/>
          <w:pgSz w:w="11910" w:h="16840"/>
          <w:pgMar w:top="1060" w:right="1020" w:bottom="940" w:left="1020" w:header="0" w:footer="742" w:gutter="0"/>
          <w:cols w:space="720"/>
          <w:noEndnote/>
        </w:sectPr>
      </w:pPr>
    </w:p>
    <w:p w:rsidR="00842FBF" w:rsidRDefault="00842FBF" w:rsidP="006D5982">
      <w:pPr>
        <w:spacing w:line="20" w:lineRule="atLeast"/>
        <w:rPr>
          <w:b/>
        </w:rPr>
      </w:pPr>
    </w:p>
    <w:p w:rsidR="00842FBF" w:rsidRPr="00B03D8C" w:rsidRDefault="00842FBF" w:rsidP="006D5982">
      <w:pPr>
        <w:spacing w:line="20" w:lineRule="atLeast"/>
        <w:rPr>
          <w:b/>
        </w:rPr>
      </w:pPr>
    </w:p>
    <w:p w:rsidR="00842FBF" w:rsidRPr="002A46FD" w:rsidRDefault="00842FBF" w:rsidP="003116DF">
      <w:pPr>
        <w:spacing w:line="20" w:lineRule="atLeast"/>
        <w:rPr>
          <w:sz w:val="22"/>
          <w:szCs w:val="22"/>
        </w:rPr>
      </w:pPr>
    </w:p>
    <w:p w:rsidR="00842FBF" w:rsidRPr="00B03D8C" w:rsidRDefault="00842FBF" w:rsidP="00241684">
      <w:pPr>
        <w:spacing w:line="360" w:lineRule="auto"/>
        <w:rPr>
          <w:color w:val="FF0000"/>
          <w:u w:val="single"/>
        </w:rPr>
      </w:pPr>
    </w:p>
    <w:sectPr w:rsidR="00842FBF" w:rsidRPr="00B03D8C" w:rsidSect="00B03D8C">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FBF" w:rsidRDefault="00842FBF" w:rsidP="00700678">
      <w:r>
        <w:separator/>
      </w:r>
    </w:p>
  </w:endnote>
  <w:endnote w:type="continuationSeparator" w:id="0">
    <w:p w:rsidR="00842FBF" w:rsidRDefault="00842F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FBF" w:rsidRDefault="00842FBF" w:rsidP="00700678">
      <w:r>
        <w:separator/>
      </w:r>
    </w:p>
  </w:footnote>
  <w:footnote w:type="continuationSeparator" w:id="0">
    <w:p w:rsidR="00842FBF" w:rsidRDefault="00842FB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3">
    <w:nsid w:val="00000405"/>
    <w:multiLevelType w:val="multilevel"/>
    <w:tmpl w:val="00000888"/>
    <w:lvl w:ilvl="0">
      <w:start w:val="5"/>
      <w:numFmt w:val="decimal"/>
      <w:lvlText w:val="%1"/>
      <w:lvlJc w:val="left"/>
      <w:pPr>
        <w:ind w:left="112" w:hanging="352"/>
      </w:pPr>
      <w:rPr>
        <w:rFonts w:cs="Times New Roman"/>
      </w:rPr>
    </w:lvl>
    <w:lvl w:ilvl="1">
      <w:start w:val="3"/>
      <w:numFmt w:val="decimal"/>
      <w:lvlText w:val="%1.%2"/>
      <w:lvlJc w:val="left"/>
      <w:pPr>
        <w:ind w:left="112" w:hanging="352"/>
      </w:pPr>
      <w:rPr>
        <w:rFonts w:ascii="Times New Roman" w:hAnsi="Times New Roman" w:cs="Times New Roman"/>
        <w:b/>
        <w:bCs/>
        <w:sz w:val="28"/>
        <w:szCs w:val="28"/>
      </w:rPr>
    </w:lvl>
    <w:lvl w:ilvl="2">
      <w:start w:val="1"/>
      <w:numFmt w:val="decimal"/>
      <w:lvlText w:val="%1.%2.%3."/>
      <w:lvlJc w:val="left"/>
      <w:pPr>
        <w:ind w:left="1411" w:hanging="701"/>
      </w:pPr>
      <w:rPr>
        <w:rFonts w:ascii="Times New Roman" w:hAnsi="Times New Roman" w:cs="Times New Roman"/>
        <w:b/>
        <w:bCs/>
        <w:sz w:val="28"/>
        <w:szCs w:val="28"/>
      </w:rPr>
    </w:lvl>
    <w:lvl w:ilvl="3">
      <w:numFmt w:val="bullet"/>
      <w:lvlText w:val="•"/>
      <w:lvlJc w:val="left"/>
      <w:pPr>
        <w:ind w:left="3265" w:hanging="701"/>
      </w:pPr>
    </w:lvl>
    <w:lvl w:ilvl="4">
      <w:numFmt w:val="bullet"/>
      <w:lvlText w:val="•"/>
      <w:lvlJc w:val="left"/>
      <w:pPr>
        <w:ind w:left="4208" w:hanging="701"/>
      </w:pPr>
    </w:lvl>
    <w:lvl w:ilvl="5">
      <w:numFmt w:val="bullet"/>
      <w:lvlText w:val="•"/>
      <w:lvlJc w:val="left"/>
      <w:pPr>
        <w:ind w:left="5151" w:hanging="701"/>
      </w:pPr>
    </w:lvl>
    <w:lvl w:ilvl="6">
      <w:numFmt w:val="bullet"/>
      <w:lvlText w:val="•"/>
      <w:lvlJc w:val="left"/>
      <w:pPr>
        <w:ind w:left="6094" w:hanging="701"/>
      </w:pPr>
    </w:lvl>
    <w:lvl w:ilvl="7">
      <w:numFmt w:val="bullet"/>
      <w:lvlText w:val="•"/>
      <w:lvlJc w:val="left"/>
      <w:pPr>
        <w:ind w:left="7037" w:hanging="701"/>
      </w:pPr>
    </w:lvl>
    <w:lvl w:ilvl="8">
      <w:numFmt w:val="bullet"/>
      <w:lvlText w:val="•"/>
      <w:lvlJc w:val="left"/>
      <w:pPr>
        <w:ind w:left="7980" w:hanging="701"/>
      </w:pPr>
    </w:lvl>
  </w:abstractNum>
  <w:abstractNum w:abstractNumId="4">
    <w:nsid w:val="00000406"/>
    <w:multiLevelType w:val="multilevel"/>
    <w:tmpl w:val="00000889"/>
    <w:lvl w:ilvl="0">
      <w:start w:val="1"/>
      <w:numFmt w:val="decimal"/>
      <w:lvlText w:val="%1."/>
      <w:lvlJc w:val="left"/>
      <w:pPr>
        <w:ind w:left="112" w:hanging="358"/>
      </w:pPr>
      <w:rPr>
        <w:rFonts w:ascii="Times New Roman" w:hAnsi="Times New Roman" w:cs="Times New Roman"/>
        <w:b w:val="0"/>
        <w:bCs w:val="0"/>
        <w:spacing w:val="1"/>
        <w:sz w:val="28"/>
        <w:szCs w:val="28"/>
      </w:rPr>
    </w:lvl>
    <w:lvl w:ilvl="1">
      <w:numFmt w:val="bullet"/>
      <w:lvlText w:val="•"/>
      <w:lvlJc w:val="left"/>
      <w:pPr>
        <w:ind w:left="1088" w:hanging="358"/>
      </w:pPr>
    </w:lvl>
    <w:lvl w:ilvl="2">
      <w:numFmt w:val="bullet"/>
      <w:lvlText w:val="•"/>
      <w:lvlJc w:val="left"/>
      <w:pPr>
        <w:ind w:left="2063" w:hanging="358"/>
      </w:pPr>
    </w:lvl>
    <w:lvl w:ilvl="3">
      <w:numFmt w:val="bullet"/>
      <w:lvlText w:val="•"/>
      <w:lvlJc w:val="left"/>
      <w:pPr>
        <w:ind w:left="3038" w:hanging="358"/>
      </w:pPr>
    </w:lvl>
    <w:lvl w:ilvl="4">
      <w:numFmt w:val="bullet"/>
      <w:lvlText w:val="•"/>
      <w:lvlJc w:val="left"/>
      <w:pPr>
        <w:ind w:left="4014" w:hanging="358"/>
      </w:pPr>
    </w:lvl>
    <w:lvl w:ilvl="5">
      <w:numFmt w:val="bullet"/>
      <w:lvlText w:val="•"/>
      <w:lvlJc w:val="left"/>
      <w:pPr>
        <w:ind w:left="4989" w:hanging="358"/>
      </w:pPr>
    </w:lvl>
    <w:lvl w:ilvl="6">
      <w:numFmt w:val="bullet"/>
      <w:lvlText w:val="•"/>
      <w:lvlJc w:val="left"/>
      <w:pPr>
        <w:ind w:left="5964" w:hanging="358"/>
      </w:pPr>
    </w:lvl>
    <w:lvl w:ilvl="7">
      <w:numFmt w:val="bullet"/>
      <w:lvlText w:val="•"/>
      <w:lvlJc w:val="left"/>
      <w:pPr>
        <w:ind w:left="6940" w:hanging="358"/>
      </w:pPr>
    </w:lvl>
    <w:lvl w:ilvl="8">
      <w:numFmt w:val="bullet"/>
      <w:lvlText w:val="•"/>
      <w:lvlJc w:val="left"/>
      <w:pPr>
        <w:ind w:left="7915" w:hanging="358"/>
      </w:pPr>
    </w:lvl>
  </w:abstractNum>
  <w:abstractNum w:abstractNumId="5">
    <w:nsid w:val="00000407"/>
    <w:multiLevelType w:val="multilevel"/>
    <w:tmpl w:val="0000088A"/>
    <w:lvl w:ilvl="0">
      <w:numFmt w:val="bullet"/>
      <w:lvlText w:val="–"/>
      <w:lvlJc w:val="left"/>
      <w:pPr>
        <w:ind w:left="324" w:hanging="212"/>
      </w:pPr>
      <w:rPr>
        <w:rFonts w:ascii="Times New Roman" w:hAnsi="Times New Roman"/>
        <w:b w:val="0"/>
        <w:sz w:val="28"/>
      </w:rPr>
    </w:lvl>
    <w:lvl w:ilvl="1">
      <w:numFmt w:val="bullet"/>
      <w:lvlText w:val="–"/>
      <w:lvlJc w:val="left"/>
      <w:pPr>
        <w:ind w:left="112" w:hanging="291"/>
      </w:pPr>
      <w:rPr>
        <w:rFonts w:ascii="Times New Roman" w:hAnsi="Times New Roman"/>
        <w:b w:val="0"/>
        <w:sz w:val="28"/>
      </w:rPr>
    </w:lvl>
    <w:lvl w:ilvl="2">
      <w:numFmt w:val="bullet"/>
      <w:lvlText w:val="•"/>
      <w:lvlJc w:val="left"/>
      <w:pPr>
        <w:ind w:left="1384" w:hanging="291"/>
      </w:pPr>
    </w:lvl>
    <w:lvl w:ilvl="3">
      <w:numFmt w:val="bullet"/>
      <w:lvlText w:val="•"/>
      <w:lvlJc w:val="left"/>
      <w:pPr>
        <w:ind w:left="2444" w:hanging="291"/>
      </w:pPr>
    </w:lvl>
    <w:lvl w:ilvl="4">
      <w:numFmt w:val="bullet"/>
      <w:lvlText w:val="•"/>
      <w:lvlJc w:val="left"/>
      <w:pPr>
        <w:ind w:left="3505" w:hanging="291"/>
      </w:pPr>
    </w:lvl>
    <w:lvl w:ilvl="5">
      <w:numFmt w:val="bullet"/>
      <w:lvlText w:val="•"/>
      <w:lvlJc w:val="left"/>
      <w:pPr>
        <w:ind w:left="4565" w:hanging="291"/>
      </w:pPr>
    </w:lvl>
    <w:lvl w:ilvl="6">
      <w:numFmt w:val="bullet"/>
      <w:lvlText w:val="•"/>
      <w:lvlJc w:val="left"/>
      <w:pPr>
        <w:ind w:left="5625" w:hanging="291"/>
      </w:pPr>
    </w:lvl>
    <w:lvl w:ilvl="7">
      <w:numFmt w:val="bullet"/>
      <w:lvlText w:val="•"/>
      <w:lvlJc w:val="left"/>
      <w:pPr>
        <w:ind w:left="6685" w:hanging="291"/>
      </w:pPr>
    </w:lvl>
    <w:lvl w:ilvl="8">
      <w:numFmt w:val="bullet"/>
      <w:lvlText w:val="•"/>
      <w:lvlJc w:val="left"/>
      <w:pPr>
        <w:ind w:left="7745" w:hanging="291"/>
      </w:pPr>
    </w:lvl>
  </w:abstractNum>
  <w:abstractNum w:abstractNumId="6">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7">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8">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9">
    <w:nsid w:val="05D32C01"/>
    <w:multiLevelType w:val="hybridMultilevel"/>
    <w:tmpl w:val="452E81EC"/>
    <w:lvl w:ilvl="0" w:tplc="E2848BE8">
      <w:start w:val="1"/>
      <w:numFmt w:val="decimal"/>
      <w:lvlText w:val="%1."/>
      <w:lvlJc w:val="left"/>
      <w:pPr>
        <w:ind w:left="760" w:hanging="360"/>
      </w:pPr>
      <w:rPr>
        <w:rFonts w:cs="Times New Roman" w:hint="default"/>
        <w:b w:val="0"/>
        <w:strike w:val="0"/>
        <w:dstrike w:val="0"/>
        <w:vanish w:val="0"/>
        <w:color w:val="000000"/>
        <w:spacing w:val="0"/>
        <w:w w:val="100"/>
        <w:kern w:val="32"/>
        <w:position w:val="0"/>
        <w:sz w:val="24"/>
        <w:szCs w:val="24"/>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6E52BCD"/>
    <w:multiLevelType w:val="hybridMultilevel"/>
    <w:tmpl w:val="9B8012BE"/>
    <w:lvl w:ilvl="0" w:tplc="61AA4F0C">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1">
    <w:nsid w:val="0A656947"/>
    <w:multiLevelType w:val="hybridMultilevel"/>
    <w:tmpl w:val="5E288B36"/>
    <w:lvl w:ilvl="0" w:tplc="35B81E0A">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2">
    <w:nsid w:val="0B8A5A53"/>
    <w:multiLevelType w:val="hybridMultilevel"/>
    <w:tmpl w:val="D3B41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452F4B"/>
    <w:multiLevelType w:val="hybridMultilevel"/>
    <w:tmpl w:val="9886F354"/>
    <w:lvl w:ilvl="0" w:tplc="81FC3BA4">
      <w:start w:val="1"/>
      <w:numFmt w:val="decimal"/>
      <w:lvlText w:val="%1."/>
      <w:lvlJc w:val="left"/>
      <w:pPr>
        <w:ind w:left="720" w:hanging="360"/>
      </w:pPr>
      <w:rPr>
        <w:rFonts w:ascii="Times New Roman" w:eastAsia="MS Mincho"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B504F1"/>
    <w:multiLevelType w:val="hybridMultilevel"/>
    <w:tmpl w:val="3BBADC7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37E80BB8"/>
    <w:multiLevelType w:val="hybridMultilevel"/>
    <w:tmpl w:val="72A21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C9B0FE0"/>
    <w:multiLevelType w:val="hybridMultilevel"/>
    <w:tmpl w:val="A1CCB9A2"/>
    <w:lvl w:ilvl="0" w:tplc="4F2232D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6">
    <w:nsid w:val="4CEF2975"/>
    <w:multiLevelType w:val="hybridMultilevel"/>
    <w:tmpl w:val="5A76B9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FB037EB"/>
    <w:multiLevelType w:val="hybridMultilevel"/>
    <w:tmpl w:val="527CB4F8"/>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60DC3496"/>
    <w:multiLevelType w:val="hybridMultilevel"/>
    <w:tmpl w:val="49940F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90350B"/>
    <w:multiLevelType w:val="hybridMultilevel"/>
    <w:tmpl w:val="DA242F1A"/>
    <w:lvl w:ilvl="0" w:tplc="94B8D2B4">
      <w:start w:val="1"/>
      <w:numFmt w:val="decimal"/>
      <w:lvlText w:val="%1."/>
      <w:lvlJc w:val="left"/>
      <w:pPr>
        <w:ind w:left="1578" w:hanging="900"/>
      </w:pPr>
      <w:rPr>
        <w:rFonts w:cs="Times New Roman" w:hint="default"/>
      </w:rPr>
    </w:lvl>
    <w:lvl w:ilvl="1" w:tplc="04190019" w:tentative="1">
      <w:start w:val="1"/>
      <w:numFmt w:val="lowerLetter"/>
      <w:lvlText w:val="%2."/>
      <w:lvlJc w:val="left"/>
      <w:pPr>
        <w:ind w:left="1758" w:hanging="360"/>
      </w:pPr>
      <w:rPr>
        <w:rFonts w:cs="Times New Roman"/>
      </w:rPr>
    </w:lvl>
    <w:lvl w:ilvl="2" w:tplc="0419001B" w:tentative="1">
      <w:start w:val="1"/>
      <w:numFmt w:val="lowerRoman"/>
      <w:lvlText w:val="%3."/>
      <w:lvlJc w:val="right"/>
      <w:pPr>
        <w:ind w:left="2478" w:hanging="180"/>
      </w:pPr>
      <w:rPr>
        <w:rFonts w:cs="Times New Roman"/>
      </w:rPr>
    </w:lvl>
    <w:lvl w:ilvl="3" w:tplc="0419000F" w:tentative="1">
      <w:start w:val="1"/>
      <w:numFmt w:val="decimal"/>
      <w:lvlText w:val="%4."/>
      <w:lvlJc w:val="left"/>
      <w:pPr>
        <w:ind w:left="3198" w:hanging="360"/>
      </w:pPr>
      <w:rPr>
        <w:rFonts w:cs="Times New Roman"/>
      </w:rPr>
    </w:lvl>
    <w:lvl w:ilvl="4" w:tplc="04190019" w:tentative="1">
      <w:start w:val="1"/>
      <w:numFmt w:val="lowerLetter"/>
      <w:lvlText w:val="%5."/>
      <w:lvlJc w:val="left"/>
      <w:pPr>
        <w:ind w:left="3918" w:hanging="360"/>
      </w:pPr>
      <w:rPr>
        <w:rFonts w:cs="Times New Roman"/>
      </w:rPr>
    </w:lvl>
    <w:lvl w:ilvl="5" w:tplc="0419001B" w:tentative="1">
      <w:start w:val="1"/>
      <w:numFmt w:val="lowerRoman"/>
      <w:lvlText w:val="%6."/>
      <w:lvlJc w:val="right"/>
      <w:pPr>
        <w:ind w:left="4638" w:hanging="180"/>
      </w:pPr>
      <w:rPr>
        <w:rFonts w:cs="Times New Roman"/>
      </w:rPr>
    </w:lvl>
    <w:lvl w:ilvl="6" w:tplc="0419000F" w:tentative="1">
      <w:start w:val="1"/>
      <w:numFmt w:val="decimal"/>
      <w:lvlText w:val="%7."/>
      <w:lvlJc w:val="left"/>
      <w:pPr>
        <w:ind w:left="5358" w:hanging="360"/>
      </w:pPr>
      <w:rPr>
        <w:rFonts w:cs="Times New Roman"/>
      </w:rPr>
    </w:lvl>
    <w:lvl w:ilvl="7" w:tplc="04190019" w:tentative="1">
      <w:start w:val="1"/>
      <w:numFmt w:val="lowerLetter"/>
      <w:lvlText w:val="%8."/>
      <w:lvlJc w:val="left"/>
      <w:pPr>
        <w:ind w:left="6078" w:hanging="360"/>
      </w:pPr>
      <w:rPr>
        <w:rFonts w:cs="Times New Roman"/>
      </w:rPr>
    </w:lvl>
    <w:lvl w:ilvl="8" w:tplc="0419001B" w:tentative="1">
      <w:start w:val="1"/>
      <w:numFmt w:val="lowerRoman"/>
      <w:lvlText w:val="%9."/>
      <w:lvlJc w:val="right"/>
      <w:pPr>
        <w:ind w:left="6798"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21"/>
  </w:num>
  <w:num w:numId="4">
    <w:abstractNumId w:val="37"/>
  </w:num>
  <w:num w:numId="5">
    <w:abstractNumId w:val="17"/>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4"/>
  </w:num>
  <w:num w:numId="9">
    <w:abstractNumId w:val="2"/>
  </w:num>
  <w:num w:numId="10">
    <w:abstractNumId w:val="28"/>
  </w:num>
  <w:num w:numId="11">
    <w:abstractNumId w:val="18"/>
  </w:num>
  <w:num w:numId="12">
    <w:abstractNumId w:val="8"/>
  </w:num>
  <w:num w:numId="13">
    <w:abstractNumId w:val="7"/>
  </w:num>
  <w:num w:numId="14">
    <w:abstractNumId w:val="22"/>
  </w:num>
  <w:num w:numId="15">
    <w:abstractNumId w:val="36"/>
  </w:num>
  <w:num w:numId="16">
    <w:abstractNumId w:val="34"/>
  </w:num>
  <w:num w:numId="17">
    <w:abstractNumId w:val="33"/>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27"/>
  </w:num>
  <w:num w:numId="20">
    <w:abstractNumId w:val="14"/>
  </w:num>
  <w:num w:numId="21">
    <w:abstractNumId w:val="30"/>
  </w:num>
  <w:num w:numId="22">
    <w:abstractNumId w:val="6"/>
  </w:num>
  <w:num w:numId="23">
    <w:abstractNumId w:val="15"/>
  </w:num>
  <w:num w:numId="24">
    <w:abstractNumId w:val="29"/>
  </w:num>
  <w:num w:numId="25">
    <w:abstractNumId w:val="23"/>
  </w:num>
  <w:num w:numId="26">
    <w:abstractNumId w:val="13"/>
  </w:num>
  <w:num w:numId="27">
    <w:abstractNumId w:val="9"/>
  </w:num>
  <w:num w:numId="28">
    <w:abstractNumId w:val="31"/>
  </w:num>
  <w:num w:numId="29">
    <w:abstractNumId w:val="11"/>
  </w:num>
  <w:num w:numId="30">
    <w:abstractNumId w:val="10"/>
  </w:num>
  <w:num w:numId="31">
    <w:abstractNumId w:val="20"/>
  </w:num>
  <w:num w:numId="32">
    <w:abstractNumId w:val="19"/>
  </w:num>
  <w:num w:numId="33">
    <w:abstractNumId w:val="12"/>
  </w:num>
  <w:num w:numId="34">
    <w:abstractNumId w:val="3"/>
  </w:num>
  <w:num w:numId="35">
    <w:abstractNumId w:val="25"/>
  </w:num>
  <w:num w:numId="36">
    <w:abstractNumId w:val="32"/>
  </w:num>
  <w:num w:numId="37">
    <w:abstractNumId w:val="26"/>
  </w:num>
  <w:num w:numId="38">
    <w:abstractNumId w:val="5"/>
  </w:num>
  <w:num w:numId="39">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F87"/>
    <w:rsid w:val="00012C37"/>
    <w:rsid w:val="00013DB0"/>
    <w:rsid w:val="00017BB7"/>
    <w:rsid w:val="00020ABC"/>
    <w:rsid w:val="000223CD"/>
    <w:rsid w:val="000240D7"/>
    <w:rsid w:val="00030968"/>
    <w:rsid w:val="0003703F"/>
    <w:rsid w:val="0003772B"/>
    <w:rsid w:val="00045ECC"/>
    <w:rsid w:val="0005027E"/>
    <w:rsid w:val="0005187D"/>
    <w:rsid w:val="000553D0"/>
    <w:rsid w:val="000633C7"/>
    <w:rsid w:val="00071E9E"/>
    <w:rsid w:val="00077442"/>
    <w:rsid w:val="00080AF9"/>
    <w:rsid w:val="00082CCA"/>
    <w:rsid w:val="000937D9"/>
    <w:rsid w:val="000A4ACE"/>
    <w:rsid w:val="000B4D70"/>
    <w:rsid w:val="000C1ECD"/>
    <w:rsid w:val="000C504A"/>
    <w:rsid w:val="000C5610"/>
    <w:rsid w:val="000C72FB"/>
    <w:rsid w:val="000D6142"/>
    <w:rsid w:val="000E3C19"/>
    <w:rsid w:val="000E3F4D"/>
    <w:rsid w:val="000E6BE5"/>
    <w:rsid w:val="000F0F00"/>
    <w:rsid w:val="000F1561"/>
    <w:rsid w:val="000F1B6F"/>
    <w:rsid w:val="000F4A34"/>
    <w:rsid w:val="000F76BF"/>
    <w:rsid w:val="001012D2"/>
    <w:rsid w:val="001016D7"/>
    <w:rsid w:val="00106EB0"/>
    <w:rsid w:val="00115B56"/>
    <w:rsid w:val="00126BEF"/>
    <w:rsid w:val="00131556"/>
    <w:rsid w:val="0014153F"/>
    <w:rsid w:val="00141E08"/>
    <w:rsid w:val="001434F2"/>
    <w:rsid w:val="00144C17"/>
    <w:rsid w:val="0015090A"/>
    <w:rsid w:val="00162CA2"/>
    <w:rsid w:val="00171AC3"/>
    <w:rsid w:val="001766C1"/>
    <w:rsid w:val="00177014"/>
    <w:rsid w:val="00182DD9"/>
    <w:rsid w:val="001869EF"/>
    <w:rsid w:val="001A1540"/>
    <w:rsid w:val="001A1DB6"/>
    <w:rsid w:val="001A2C75"/>
    <w:rsid w:val="001A5EC7"/>
    <w:rsid w:val="001B75FA"/>
    <w:rsid w:val="001C3445"/>
    <w:rsid w:val="001D2B1F"/>
    <w:rsid w:val="001F798C"/>
    <w:rsid w:val="0020562E"/>
    <w:rsid w:val="00212C5B"/>
    <w:rsid w:val="00213E0A"/>
    <w:rsid w:val="00214A8C"/>
    <w:rsid w:val="002212FA"/>
    <w:rsid w:val="00222B31"/>
    <w:rsid w:val="00227664"/>
    <w:rsid w:val="00231284"/>
    <w:rsid w:val="00241684"/>
    <w:rsid w:val="00243AD7"/>
    <w:rsid w:val="00250250"/>
    <w:rsid w:val="0027621E"/>
    <w:rsid w:val="00277600"/>
    <w:rsid w:val="002805DD"/>
    <w:rsid w:val="002873E6"/>
    <w:rsid w:val="00295781"/>
    <w:rsid w:val="002A021B"/>
    <w:rsid w:val="002A294F"/>
    <w:rsid w:val="002A45CC"/>
    <w:rsid w:val="002A46FD"/>
    <w:rsid w:val="002B1738"/>
    <w:rsid w:val="002B2881"/>
    <w:rsid w:val="002C008D"/>
    <w:rsid w:val="002C6645"/>
    <w:rsid w:val="002C68FC"/>
    <w:rsid w:val="002C7721"/>
    <w:rsid w:val="002D097D"/>
    <w:rsid w:val="002D4C59"/>
    <w:rsid w:val="002E040C"/>
    <w:rsid w:val="002E7091"/>
    <w:rsid w:val="002F5DC2"/>
    <w:rsid w:val="00300FD7"/>
    <w:rsid w:val="003017C8"/>
    <w:rsid w:val="003037DC"/>
    <w:rsid w:val="00303D2A"/>
    <w:rsid w:val="003041E5"/>
    <w:rsid w:val="00304207"/>
    <w:rsid w:val="00307323"/>
    <w:rsid w:val="0031138B"/>
    <w:rsid w:val="003116DF"/>
    <w:rsid w:val="00314F70"/>
    <w:rsid w:val="0033109D"/>
    <w:rsid w:val="00333B81"/>
    <w:rsid w:val="003349A5"/>
    <w:rsid w:val="00344E00"/>
    <w:rsid w:val="00345036"/>
    <w:rsid w:val="00345342"/>
    <w:rsid w:val="0034750C"/>
    <w:rsid w:val="00353395"/>
    <w:rsid w:val="0035744B"/>
    <w:rsid w:val="00360625"/>
    <w:rsid w:val="00364414"/>
    <w:rsid w:val="0037016A"/>
    <w:rsid w:val="00370E47"/>
    <w:rsid w:val="00372AEA"/>
    <w:rsid w:val="00373634"/>
    <w:rsid w:val="00385EDD"/>
    <w:rsid w:val="00386403"/>
    <w:rsid w:val="00390F8B"/>
    <w:rsid w:val="003977B5"/>
    <w:rsid w:val="003A4F3C"/>
    <w:rsid w:val="003B1392"/>
    <w:rsid w:val="003B153D"/>
    <w:rsid w:val="003B1D69"/>
    <w:rsid w:val="003B6B69"/>
    <w:rsid w:val="003D1782"/>
    <w:rsid w:val="003D2F31"/>
    <w:rsid w:val="003E213F"/>
    <w:rsid w:val="003E3F07"/>
    <w:rsid w:val="003F1ED1"/>
    <w:rsid w:val="003F2FBD"/>
    <w:rsid w:val="003F665A"/>
    <w:rsid w:val="00414FBA"/>
    <w:rsid w:val="0042071A"/>
    <w:rsid w:val="0042074E"/>
    <w:rsid w:val="00421B0D"/>
    <w:rsid w:val="00430D7E"/>
    <w:rsid w:val="00435EE0"/>
    <w:rsid w:val="00442C63"/>
    <w:rsid w:val="00443770"/>
    <w:rsid w:val="00446E62"/>
    <w:rsid w:val="00452DB8"/>
    <w:rsid w:val="00456046"/>
    <w:rsid w:val="004619B5"/>
    <w:rsid w:val="0047259A"/>
    <w:rsid w:val="004847D3"/>
    <w:rsid w:val="00485A35"/>
    <w:rsid w:val="0049263C"/>
    <w:rsid w:val="004A1D98"/>
    <w:rsid w:val="004A3405"/>
    <w:rsid w:val="004B1202"/>
    <w:rsid w:val="004C5A92"/>
    <w:rsid w:val="004C6BDD"/>
    <w:rsid w:val="004F1842"/>
    <w:rsid w:val="0050198A"/>
    <w:rsid w:val="00504AAF"/>
    <w:rsid w:val="005072A6"/>
    <w:rsid w:val="00511508"/>
    <w:rsid w:val="00530F7B"/>
    <w:rsid w:val="00547BFC"/>
    <w:rsid w:val="005537BC"/>
    <w:rsid w:val="00554544"/>
    <w:rsid w:val="0055580F"/>
    <w:rsid w:val="005568D2"/>
    <w:rsid w:val="00564741"/>
    <w:rsid w:val="00566296"/>
    <w:rsid w:val="00574225"/>
    <w:rsid w:val="00580B77"/>
    <w:rsid w:val="00584D6C"/>
    <w:rsid w:val="005863F5"/>
    <w:rsid w:val="005A103E"/>
    <w:rsid w:val="005A2182"/>
    <w:rsid w:val="005A73F2"/>
    <w:rsid w:val="005A756A"/>
    <w:rsid w:val="005A7D0B"/>
    <w:rsid w:val="005B653E"/>
    <w:rsid w:val="005C2E30"/>
    <w:rsid w:val="005C6E16"/>
    <w:rsid w:val="005D3BA0"/>
    <w:rsid w:val="005E050A"/>
    <w:rsid w:val="005E21F4"/>
    <w:rsid w:val="005E4E00"/>
    <w:rsid w:val="005E7756"/>
    <w:rsid w:val="005F320E"/>
    <w:rsid w:val="005F579D"/>
    <w:rsid w:val="005F68CB"/>
    <w:rsid w:val="0060131C"/>
    <w:rsid w:val="006065D2"/>
    <w:rsid w:val="00606977"/>
    <w:rsid w:val="00607C09"/>
    <w:rsid w:val="00612E06"/>
    <w:rsid w:val="00614E13"/>
    <w:rsid w:val="00617C47"/>
    <w:rsid w:val="00621A10"/>
    <w:rsid w:val="0062369D"/>
    <w:rsid w:val="00623C59"/>
    <w:rsid w:val="00624892"/>
    <w:rsid w:val="00626851"/>
    <w:rsid w:val="00635201"/>
    <w:rsid w:val="006375EA"/>
    <w:rsid w:val="00651AE3"/>
    <w:rsid w:val="00657532"/>
    <w:rsid w:val="006679D2"/>
    <w:rsid w:val="00675048"/>
    <w:rsid w:val="00676CA6"/>
    <w:rsid w:val="006774E3"/>
    <w:rsid w:val="006840FD"/>
    <w:rsid w:val="006859DC"/>
    <w:rsid w:val="006A35DA"/>
    <w:rsid w:val="006B05B3"/>
    <w:rsid w:val="006C25A8"/>
    <w:rsid w:val="006C51A9"/>
    <w:rsid w:val="006D5982"/>
    <w:rsid w:val="006D6114"/>
    <w:rsid w:val="007003B7"/>
    <w:rsid w:val="00700678"/>
    <w:rsid w:val="00702FA7"/>
    <w:rsid w:val="00703063"/>
    <w:rsid w:val="00711D46"/>
    <w:rsid w:val="00714167"/>
    <w:rsid w:val="00714662"/>
    <w:rsid w:val="00721371"/>
    <w:rsid w:val="007240F4"/>
    <w:rsid w:val="007246A1"/>
    <w:rsid w:val="007269A2"/>
    <w:rsid w:val="00732AF5"/>
    <w:rsid w:val="007413BD"/>
    <w:rsid w:val="00743DED"/>
    <w:rsid w:val="00744C26"/>
    <w:rsid w:val="00745B02"/>
    <w:rsid w:val="00747D58"/>
    <w:rsid w:val="00752945"/>
    <w:rsid w:val="00755679"/>
    <w:rsid w:val="007570DB"/>
    <w:rsid w:val="0077085F"/>
    <w:rsid w:val="00773DBC"/>
    <w:rsid w:val="00776490"/>
    <w:rsid w:val="00776D17"/>
    <w:rsid w:val="00785F82"/>
    <w:rsid w:val="00794415"/>
    <w:rsid w:val="007A5ECF"/>
    <w:rsid w:val="007A644D"/>
    <w:rsid w:val="007A68BB"/>
    <w:rsid w:val="007B07DC"/>
    <w:rsid w:val="007C3015"/>
    <w:rsid w:val="007D1F4C"/>
    <w:rsid w:val="007E5155"/>
    <w:rsid w:val="007E6E49"/>
    <w:rsid w:val="007E73C9"/>
    <w:rsid w:val="007F6D04"/>
    <w:rsid w:val="00800A93"/>
    <w:rsid w:val="00805C34"/>
    <w:rsid w:val="00810AED"/>
    <w:rsid w:val="0081285A"/>
    <w:rsid w:val="00816ED0"/>
    <w:rsid w:val="008329BE"/>
    <w:rsid w:val="00842FBF"/>
    <w:rsid w:val="00844E16"/>
    <w:rsid w:val="00846129"/>
    <w:rsid w:val="00847297"/>
    <w:rsid w:val="008504A2"/>
    <w:rsid w:val="00854005"/>
    <w:rsid w:val="00855790"/>
    <w:rsid w:val="00856CA9"/>
    <w:rsid w:val="00857DCD"/>
    <w:rsid w:val="00861244"/>
    <w:rsid w:val="00873DDD"/>
    <w:rsid w:val="00877963"/>
    <w:rsid w:val="0088550C"/>
    <w:rsid w:val="008863F1"/>
    <w:rsid w:val="00890748"/>
    <w:rsid w:val="00892E89"/>
    <w:rsid w:val="00892E8A"/>
    <w:rsid w:val="008930A8"/>
    <w:rsid w:val="00893CE2"/>
    <w:rsid w:val="00895865"/>
    <w:rsid w:val="008A3BC3"/>
    <w:rsid w:val="008A6325"/>
    <w:rsid w:val="008A7DCE"/>
    <w:rsid w:val="008B04C8"/>
    <w:rsid w:val="008B78A1"/>
    <w:rsid w:val="008C0FAD"/>
    <w:rsid w:val="008C162A"/>
    <w:rsid w:val="008C29B1"/>
    <w:rsid w:val="008D1601"/>
    <w:rsid w:val="008D5AD2"/>
    <w:rsid w:val="008D6CAB"/>
    <w:rsid w:val="008E4ED9"/>
    <w:rsid w:val="008E5FFA"/>
    <w:rsid w:val="008F6E8D"/>
    <w:rsid w:val="00902708"/>
    <w:rsid w:val="009037AA"/>
    <w:rsid w:val="009135D6"/>
    <w:rsid w:val="0092144D"/>
    <w:rsid w:val="00925104"/>
    <w:rsid w:val="00925B91"/>
    <w:rsid w:val="009260F3"/>
    <w:rsid w:val="0093633B"/>
    <w:rsid w:val="0093724C"/>
    <w:rsid w:val="00937296"/>
    <w:rsid w:val="00962A5C"/>
    <w:rsid w:val="00963AEA"/>
    <w:rsid w:val="0097452B"/>
    <w:rsid w:val="00984059"/>
    <w:rsid w:val="00984ACC"/>
    <w:rsid w:val="00985B2F"/>
    <w:rsid w:val="009867AC"/>
    <w:rsid w:val="0098691C"/>
    <w:rsid w:val="00990DA8"/>
    <w:rsid w:val="009A3EAC"/>
    <w:rsid w:val="009A7BAE"/>
    <w:rsid w:val="009B4BA0"/>
    <w:rsid w:val="009B77B4"/>
    <w:rsid w:val="009C4AE1"/>
    <w:rsid w:val="009D45F2"/>
    <w:rsid w:val="009D47CF"/>
    <w:rsid w:val="009E0041"/>
    <w:rsid w:val="009E6D98"/>
    <w:rsid w:val="009E7E29"/>
    <w:rsid w:val="009F0018"/>
    <w:rsid w:val="009F241B"/>
    <w:rsid w:val="009F2437"/>
    <w:rsid w:val="009F2FAF"/>
    <w:rsid w:val="009F3E1E"/>
    <w:rsid w:val="009F3FA0"/>
    <w:rsid w:val="00A02E49"/>
    <w:rsid w:val="00A035CF"/>
    <w:rsid w:val="00A22089"/>
    <w:rsid w:val="00A24220"/>
    <w:rsid w:val="00A30E0F"/>
    <w:rsid w:val="00A32F52"/>
    <w:rsid w:val="00A46360"/>
    <w:rsid w:val="00A47639"/>
    <w:rsid w:val="00A53881"/>
    <w:rsid w:val="00A57021"/>
    <w:rsid w:val="00A60F0F"/>
    <w:rsid w:val="00A61E91"/>
    <w:rsid w:val="00A622DC"/>
    <w:rsid w:val="00A629C1"/>
    <w:rsid w:val="00A7657A"/>
    <w:rsid w:val="00A76DD5"/>
    <w:rsid w:val="00A80B03"/>
    <w:rsid w:val="00A80F07"/>
    <w:rsid w:val="00A84957"/>
    <w:rsid w:val="00A8617E"/>
    <w:rsid w:val="00A91115"/>
    <w:rsid w:val="00A946DA"/>
    <w:rsid w:val="00AA0B7E"/>
    <w:rsid w:val="00AA4673"/>
    <w:rsid w:val="00AB4A2C"/>
    <w:rsid w:val="00AC0D08"/>
    <w:rsid w:val="00AC19EE"/>
    <w:rsid w:val="00AC5996"/>
    <w:rsid w:val="00AD11D7"/>
    <w:rsid w:val="00AD2383"/>
    <w:rsid w:val="00AD2DAD"/>
    <w:rsid w:val="00AD4BF5"/>
    <w:rsid w:val="00AD60E4"/>
    <w:rsid w:val="00AF2FBD"/>
    <w:rsid w:val="00B0190F"/>
    <w:rsid w:val="00B03D8C"/>
    <w:rsid w:val="00B04476"/>
    <w:rsid w:val="00B12478"/>
    <w:rsid w:val="00B16304"/>
    <w:rsid w:val="00B2233C"/>
    <w:rsid w:val="00B240B0"/>
    <w:rsid w:val="00B3199F"/>
    <w:rsid w:val="00B33205"/>
    <w:rsid w:val="00B35DE8"/>
    <w:rsid w:val="00B437AF"/>
    <w:rsid w:val="00B45972"/>
    <w:rsid w:val="00B472E2"/>
    <w:rsid w:val="00B53B14"/>
    <w:rsid w:val="00B62C2C"/>
    <w:rsid w:val="00B65308"/>
    <w:rsid w:val="00B70E35"/>
    <w:rsid w:val="00B738B4"/>
    <w:rsid w:val="00B85657"/>
    <w:rsid w:val="00B86365"/>
    <w:rsid w:val="00B908E7"/>
    <w:rsid w:val="00B9122A"/>
    <w:rsid w:val="00B91EF8"/>
    <w:rsid w:val="00B93618"/>
    <w:rsid w:val="00BA085B"/>
    <w:rsid w:val="00BA0A1B"/>
    <w:rsid w:val="00BA6945"/>
    <w:rsid w:val="00BC1411"/>
    <w:rsid w:val="00BC5377"/>
    <w:rsid w:val="00BD11A4"/>
    <w:rsid w:val="00BD7414"/>
    <w:rsid w:val="00BE131A"/>
    <w:rsid w:val="00BE3F9F"/>
    <w:rsid w:val="00BF0CF2"/>
    <w:rsid w:val="00BF2E36"/>
    <w:rsid w:val="00BF356E"/>
    <w:rsid w:val="00BF407F"/>
    <w:rsid w:val="00BF4292"/>
    <w:rsid w:val="00BF6BCE"/>
    <w:rsid w:val="00BF7025"/>
    <w:rsid w:val="00C01124"/>
    <w:rsid w:val="00C03759"/>
    <w:rsid w:val="00C04F06"/>
    <w:rsid w:val="00C06957"/>
    <w:rsid w:val="00C253DE"/>
    <w:rsid w:val="00C26494"/>
    <w:rsid w:val="00C275E1"/>
    <w:rsid w:val="00C37266"/>
    <w:rsid w:val="00C41243"/>
    <w:rsid w:val="00C413F2"/>
    <w:rsid w:val="00C41E40"/>
    <w:rsid w:val="00C47130"/>
    <w:rsid w:val="00C53609"/>
    <w:rsid w:val="00C56D9C"/>
    <w:rsid w:val="00C64F09"/>
    <w:rsid w:val="00C653FA"/>
    <w:rsid w:val="00C70693"/>
    <w:rsid w:val="00C70E65"/>
    <w:rsid w:val="00C74839"/>
    <w:rsid w:val="00C812BF"/>
    <w:rsid w:val="00C83404"/>
    <w:rsid w:val="00C916D4"/>
    <w:rsid w:val="00C92EB1"/>
    <w:rsid w:val="00C94F86"/>
    <w:rsid w:val="00C9662A"/>
    <w:rsid w:val="00CC38E8"/>
    <w:rsid w:val="00CC6DBA"/>
    <w:rsid w:val="00CC7D6E"/>
    <w:rsid w:val="00CD2326"/>
    <w:rsid w:val="00CD382C"/>
    <w:rsid w:val="00CD6B2F"/>
    <w:rsid w:val="00D06028"/>
    <w:rsid w:val="00D10F5F"/>
    <w:rsid w:val="00D24D89"/>
    <w:rsid w:val="00D354A1"/>
    <w:rsid w:val="00D373B8"/>
    <w:rsid w:val="00D37E73"/>
    <w:rsid w:val="00D67AF5"/>
    <w:rsid w:val="00D75B31"/>
    <w:rsid w:val="00D76896"/>
    <w:rsid w:val="00D83CEA"/>
    <w:rsid w:val="00D8546E"/>
    <w:rsid w:val="00D87978"/>
    <w:rsid w:val="00D879D4"/>
    <w:rsid w:val="00DA3AE1"/>
    <w:rsid w:val="00DA3C4B"/>
    <w:rsid w:val="00DA66A1"/>
    <w:rsid w:val="00DB128C"/>
    <w:rsid w:val="00DB4F00"/>
    <w:rsid w:val="00DB69A6"/>
    <w:rsid w:val="00DB77A2"/>
    <w:rsid w:val="00DC11F5"/>
    <w:rsid w:val="00DC272C"/>
    <w:rsid w:val="00DC79D3"/>
    <w:rsid w:val="00DD4513"/>
    <w:rsid w:val="00DD5CB5"/>
    <w:rsid w:val="00DE36EB"/>
    <w:rsid w:val="00DF43A6"/>
    <w:rsid w:val="00DF7734"/>
    <w:rsid w:val="00DF7CEB"/>
    <w:rsid w:val="00E05591"/>
    <w:rsid w:val="00E16BF4"/>
    <w:rsid w:val="00E25BB8"/>
    <w:rsid w:val="00E3277E"/>
    <w:rsid w:val="00E417E2"/>
    <w:rsid w:val="00E42920"/>
    <w:rsid w:val="00E45381"/>
    <w:rsid w:val="00E5078C"/>
    <w:rsid w:val="00E52566"/>
    <w:rsid w:val="00E5286A"/>
    <w:rsid w:val="00E559C5"/>
    <w:rsid w:val="00E567AE"/>
    <w:rsid w:val="00E61A27"/>
    <w:rsid w:val="00E6274F"/>
    <w:rsid w:val="00E62A93"/>
    <w:rsid w:val="00E77251"/>
    <w:rsid w:val="00E826B9"/>
    <w:rsid w:val="00E85924"/>
    <w:rsid w:val="00E869D5"/>
    <w:rsid w:val="00E9372D"/>
    <w:rsid w:val="00E97EAE"/>
    <w:rsid w:val="00EA3226"/>
    <w:rsid w:val="00EB0A8A"/>
    <w:rsid w:val="00EB348C"/>
    <w:rsid w:val="00EB3A07"/>
    <w:rsid w:val="00ED4274"/>
    <w:rsid w:val="00ED6D5A"/>
    <w:rsid w:val="00EE4163"/>
    <w:rsid w:val="00EF6E0B"/>
    <w:rsid w:val="00F10668"/>
    <w:rsid w:val="00F13166"/>
    <w:rsid w:val="00F17027"/>
    <w:rsid w:val="00F224FF"/>
    <w:rsid w:val="00F30810"/>
    <w:rsid w:val="00F41AAB"/>
    <w:rsid w:val="00F43129"/>
    <w:rsid w:val="00F45429"/>
    <w:rsid w:val="00F50FCF"/>
    <w:rsid w:val="00F548AD"/>
    <w:rsid w:val="00F65ECE"/>
    <w:rsid w:val="00F671B3"/>
    <w:rsid w:val="00F706C4"/>
    <w:rsid w:val="00F845D0"/>
    <w:rsid w:val="00F85BA9"/>
    <w:rsid w:val="00F94AEB"/>
    <w:rsid w:val="00F9591B"/>
    <w:rsid w:val="00FA2153"/>
    <w:rsid w:val="00FA2B05"/>
    <w:rsid w:val="00FA2D42"/>
    <w:rsid w:val="00FA4C1E"/>
    <w:rsid w:val="00FA5C98"/>
    <w:rsid w:val="00FB1CCB"/>
    <w:rsid w:val="00FB519E"/>
    <w:rsid w:val="00FC349A"/>
    <w:rsid w:val="00FC6FFE"/>
    <w:rsid w:val="00FD1EA1"/>
    <w:rsid w:val="00FD2C70"/>
    <w:rsid w:val="00FD64D8"/>
    <w:rsid w:val="00FE530A"/>
    <w:rsid w:val="00FE585F"/>
    <w:rsid w:val="00FE5E51"/>
    <w:rsid w:val="00FE6588"/>
    <w:rsid w:val="00FF1D22"/>
    <w:rsid w:val="00FF455E"/>
    <w:rsid w:val="00FF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2071A"/>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071A"/>
    <w:rPr>
      <w:rFonts w:ascii="Cambria" w:eastAsia="MS Gothic" w:hAnsi="Cambria" w:cs="Times New Roman"/>
      <w:b/>
      <w:bCs/>
      <w:color w:val="365F91"/>
      <w:sz w:val="28"/>
      <w:szCs w:val="28"/>
    </w:rPr>
  </w:style>
  <w:style w:type="character" w:customStyle="1" w:styleId="30">
    <w:name w:val="Заголовок 3 Знак"/>
    <w:basedOn w:val="a1"/>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basedOn w:val="a1"/>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basedOn w:val="a1"/>
    <w:link w:val="a6"/>
    <w:uiPriority w:val="99"/>
    <w:locked/>
    <w:rsid w:val="00700678"/>
    <w:rPr>
      <w:rFonts w:cs="Times New Roman"/>
      <w:sz w:val="24"/>
      <w:szCs w:val="24"/>
    </w:rPr>
  </w:style>
  <w:style w:type="table" w:styleId="a8">
    <w:name w:val="Table Grid"/>
    <w:basedOn w:val="a2"/>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rPr>
      <w:rFonts w:cs="Times New Roman"/>
    </w:rPr>
  </w:style>
  <w:style w:type="character" w:customStyle="1" w:styleId="5">
    <w:name w:val="Основной текст (5)_"/>
    <w:basedOn w:val="a1"/>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basedOn w:val="af0"/>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basedOn w:val="a1"/>
    <w:link w:val="af3"/>
    <w:uiPriority w:val="99"/>
    <w:semiHidden/>
    <w:locked/>
    <w:rsid w:val="002D097D"/>
    <w:rPr>
      <w:rFonts w:ascii="Segoe UI" w:hAnsi="Segoe UI" w:cs="Segoe UI"/>
      <w:sz w:val="18"/>
      <w:szCs w:val="18"/>
    </w:rPr>
  </w:style>
  <w:style w:type="character" w:customStyle="1" w:styleId="apple-converted-space">
    <w:name w:val="apple-converted-space"/>
    <w:basedOn w:val="a1"/>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uiPriority w:val="99"/>
    <w:rsid w:val="00547BFC"/>
    <w:pPr>
      <w:autoSpaceDE w:val="0"/>
      <w:autoSpaceDN w:val="0"/>
      <w:adjustRightInd w:val="0"/>
    </w:pPr>
    <w:rPr>
      <w:rFonts w:ascii="Arial" w:hAnsi="Arial" w:cs="Arial"/>
      <w:color w:val="000000"/>
      <w:sz w:val="24"/>
      <w:szCs w:val="24"/>
    </w:rPr>
  </w:style>
  <w:style w:type="paragraph" w:styleId="afb">
    <w:name w:val="Body Text"/>
    <w:basedOn w:val="a0"/>
    <w:link w:val="afc"/>
    <w:uiPriority w:val="99"/>
    <w:rsid w:val="00B33205"/>
    <w:pPr>
      <w:ind w:left="112" w:firstLine="567"/>
    </w:pPr>
    <w:rPr>
      <w:rFonts w:eastAsia="MS Mincho"/>
      <w:sz w:val="28"/>
      <w:szCs w:val="28"/>
    </w:rPr>
  </w:style>
  <w:style w:type="character" w:customStyle="1" w:styleId="afc">
    <w:name w:val="Основной текст Знак"/>
    <w:basedOn w:val="a1"/>
    <w:link w:val="afb"/>
    <w:uiPriority w:val="99"/>
    <w:locked/>
    <w:rsid w:val="00B33205"/>
    <w:rPr>
      <w:rFonts w:eastAsia="MS Mincho" w:cs="Times New Roman"/>
      <w:sz w:val="28"/>
      <w:szCs w:val="28"/>
    </w:rPr>
  </w:style>
  <w:style w:type="paragraph" w:customStyle="1" w:styleId="TableParagraph">
    <w:name w:val="Table Paragraph"/>
    <w:basedOn w:val="a0"/>
    <w:uiPriority w:val="99"/>
    <w:rsid w:val="00D373B8"/>
    <w:rPr>
      <w:rFonts w:eastAsia="MS Mincho"/>
    </w:rPr>
  </w:style>
  <w:style w:type="character" w:styleId="afd">
    <w:name w:val="Strong"/>
    <w:basedOn w:val="a1"/>
    <w:uiPriority w:val="99"/>
    <w:qFormat/>
    <w:rsid w:val="0042071A"/>
    <w:rPr>
      <w:rFonts w:cs="Times New Roman"/>
      <w:b/>
    </w:rPr>
  </w:style>
  <w:style w:type="paragraph" w:styleId="afe">
    <w:name w:val="Body Text Indent"/>
    <w:basedOn w:val="a0"/>
    <w:link w:val="aff"/>
    <w:uiPriority w:val="99"/>
    <w:rsid w:val="0042071A"/>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locked/>
    <w:rsid w:val="0042071A"/>
    <w:rPr>
      <w:rFonts w:cs="Times New Roman"/>
      <w:sz w:val="24"/>
      <w:szCs w:val="24"/>
      <w:lang w:val="en-US"/>
    </w:rPr>
  </w:style>
  <w:style w:type="paragraph" w:styleId="21">
    <w:name w:val="Body Text 2"/>
    <w:basedOn w:val="a0"/>
    <w:link w:val="22"/>
    <w:uiPriority w:val="99"/>
    <w:rsid w:val="0042071A"/>
    <w:pPr>
      <w:widowControl/>
      <w:autoSpaceDE/>
      <w:autoSpaceDN/>
      <w:adjustRightInd/>
      <w:spacing w:after="120" w:line="480" w:lineRule="auto"/>
    </w:pPr>
  </w:style>
  <w:style w:type="character" w:customStyle="1" w:styleId="22">
    <w:name w:val="Основной текст 2 Знак"/>
    <w:basedOn w:val="a1"/>
    <w:link w:val="21"/>
    <w:uiPriority w:val="99"/>
    <w:locked/>
    <w:rsid w:val="0042071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75918">
      <w:marLeft w:val="0"/>
      <w:marRight w:val="0"/>
      <w:marTop w:val="0"/>
      <w:marBottom w:val="0"/>
      <w:divBdr>
        <w:top w:val="none" w:sz="0" w:space="0" w:color="auto"/>
        <w:left w:val="none" w:sz="0" w:space="0" w:color="auto"/>
        <w:bottom w:val="none" w:sz="0" w:space="0" w:color="auto"/>
        <w:right w:val="none" w:sz="0" w:space="0" w:color="auto"/>
      </w:divBdr>
    </w:div>
    <w:div w:id="353575919">
      <w:marLeft w:val="0"/>
      <w:marRight w:val="0"/>
      <w:marTop w:val="0"/>
      <w:marBottom w:val="0"/>
      <w:divBdr>
        <w:top w:val="none" w:sz="0" w:space="0" w:color="auto"/>
        <w:left w:val="none" w:sz="0" w:space="0" w:color="auto"/>
        <w:bottom w:val="none" w:sz="0" w:space="0" w:color="auto"/>
        <w:right w:val="none" w:sz="0" w:space="0" w:color="auto"/>
      </w:divBdr>
    </w:div>
    <w:div w:id="353575920">
      <w:marLeft w:val="0"/>
      <w:marRight w:val="0"/>
      <w:marTop w:val="0"/>
      <w:marBottom w:val="0"/>
      <w:divBdr>
        <w:top w:val="none" w:sz="0" w:space="0" w:color="auto"/>
        <w:left w:val="none" w:sz="0" w:space="0" w:color="auto"/>
        <w:bottom w:val="none" w:sz="0" w:space="0" w:color="auto"/>
        <w:right w:val="none" w:sz="0" w:space="0" w:color="auto"/>
      </w:divBdr>
    </w:div>
    <w:div w:id="353575921">
      <w:marLeft w:val="0"/>
      <w:marRight w:val="0"/>
      <w:marTop w:val="0"/>
      <w:marBottom w:val="0"/>
      <w:divBdr>
        <w:top w:val="none" w:sz="0" w:space="0" w:color="auto"/>
        <w:left w:val="none" w:sz="0" w:space="0" w:color="auto"/>
        <w:bottom w:val="none" w:sz="0" w:space="0" w:color="auto"/>
        <w:right w:val="none" w:sz="0" w:space="0" w:color="auto"/>
      </w:divBdr>
    </w:div>
    <w:div w:id="353575922">
      <w:marLeft w:val="0"/>
      <w:marRight w:val="0"/>
      <w:marTop w:val="0"/>
      <w:marBottom w:val="0"/>
      <w:divBdr>
        <w:top w:val="none" w:sz="0" w:space="0" w:color="auto"/>
        <w:left w:val="none" w:sz="0" w:space="0" w:color="auto"/>
        <w:bottom w:val="none" w:sz="0" w:space="0" w:color="auto"/>
        <w:right w:val="none" w:sz="0" w:space="0" w:color="auto"/>
      </w:divBdr>
    </w:div>
    <w:div w:id="353575923">
      <w:marLeft w:val="0"/>
      <w:marRight w:val="0"/>
      <w:marTop w:val="0"/>
      <w:marBottom w:val="0"/>
      <w:divBdr>
        <w:top w:val="none" w:sz="0" w:space="0" w:color="auto"/>
        <w:left w:val="none" w:sz="0" w:space="0" w:color="auto"/>
        <w:bottom w:val="none" w:sz="0" w:space="0" w:color="auto"/>
        <w:right w:val="none" w:sz="0" w:space="0" w:color="auto"/>
      </w:divBdr>
    </w:div>
    <w:div w:id="353575924">
      <w:marLeft w:val="0"/>
      <w:marRight w:val="0"/>
      <w:marTop w:val="0"/>
      <w:marBottom w:val="0"/>
      <w:divBdr>
        <w:top w:val="none" w:sz="0" w:space="0" w:color="auto"/>
        <w:left w:val="none" w:sz="0" w:space="0" w:color="auto"/>
        <w:bottom w:val="none" w:sz="0" w:space="0" w:color="auto"/>
        <w:right w:val="none" w:sz="0" w:space="0" w:color="auto"/>
      </w:divBdr>
    </w:div>
    <w:div w:id="353575925">
      <w:marLeft w:val="0"/>
      <w:marRight w:val="0"/>
      <w:marTop w:val="0"/>
      <w:marBottom w:val="0"/>
      <w:divBdr>
        <w:top w:val="none" w:sz="0" w:space="0" w:color="auto"/>
        <w:left w:val="none" w:sz="0" w:space="0" w:color="auto"/>
        <w:bottom w:val="none" w:sz="0" w:space="0" w:color="auto"/>
        <w:right w:val="none" w:sz="0" w:space="0" w:color="auto"/>
      </w:divBdr>
    </w:div>
    <w:div w:id="353575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896.html" TargetMode="External"/><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8999.html" TargetMode="External"/><Relationship Id="rId17" Type="http://schemas.openxmlformats.org/officeDocument/2006/relationships/hyperlink" Target="http://www.museum.ru/" TargetMode="External"/><Relationship Id="rId2" Type="http://schemas.openxmlformats.org/officeDocument/2006/relationships/styles" Target="styles.xml"/><Relationship Id="rId16" Type="http://schemas.openxmlformats.org/officeDocument/2006/relationships/hyperlink" Target="http://www.museum.ru/w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3664.html" TargetMode="External"/><Relationship Id="rId5" Type="http://schemas.openxmlformats.org/officeDocument/2006/relationships/webSettings" Target="webSettings.xml"/><Relationship Id="rId15" Type="http://schemas.openxmlformats.org/officeDocument/2006/relationships/hyperlink" Target="http://nlr.ru/res/bd" TargetMode="External"/><Relationship Id="rId10" Type="http://schemas.openxmlformats.org/officeDocument/2006/relationships/hyperlink" Target="http://www.iprbookshop.ru/7489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blio-online.ru/book/F86DD791-49C4-4C07-92DC-" TargetMode="External"/><Relationship Id="rId14" Type="http://schemas.openxmlformats.org/officeDocument/2006/relationships/hyperlink" Target="http://liart.ru/ru/pages/eresorses/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7928</Words>
  <Characters>45195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5</cp:revision>
  <dcterms:created xsi:type="dcterms:W3CDTF">2021-09-10T11:30:00Z</dcterms:created>
  <dcterms:modified xsi:type="dcterms:W3CDTF">2022-09-09T11:38:00Z</dcterms:modified>
</cp:coreProperties>
</file>